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2A5EA1F" w14:textId="77777777" w:rsidTr="004F2927">
        <w:trPr>
          <w:trHeight w:val="1268"/>
        </w:trPr>
        <w:tc>
          <w:tcPr>
            <w:tcW w:w="1668" w:type="dxa"/>
          </w:tcPr>
          <w:p w14:paraId="0262B99B" w14:textId="77777777" w:rsidR="004702FB" w:rsidRPr="006F1DA5" w:rsidRDefault="004702FB" w:rsidP="004702FB">
            <w:pPr>
              <w:pStyle w:val="Header"/>
              <w:rPr>
                <w:rFonts w:ascii="Arial" w:hAnsi="Arial" w:cs="Arial"/>
                <w:b/>
                <w:color w:val="000000" w:themeColor="text1"/>
              </w:rPr>
            </w:pPr>
          </w:p>
        </w:tc>
        <w:tc>
          <w:tcPr>
            <w:tcW w:w="3361" w:type="dxa"/>
          </w:tcPr>
          <w:p w14:paraId="20772B67" w14:textId="77777777" w:rsidR="004702FB" w:rsidRPr="006F1DA5" w:rsidRDefault="004702FB" w:rsidP="004702FB">
            <w:pPr>
              <w:pStyle w:val="Header"/>
              <w:rPr>
                <w:rFonts w:ascii="Arial" w:hAnsi="Arial" w:cs="Arial"/>
                <w:b/>
                <w:color w:val="000000" w:themeColor="text1"/>
              </w:rPr>
            </w:pPr>
          </w:p>
        </w:tc>
        <w:tc>
          <w:tcPr>
            <w:tcW w:w="4209" w:type="dxa"/>
          </w:tcPr>
          <w:p w14:paraId="16C8DBD3" w14:textId="77777777" w:rsidR="004702FB" w:rsidRPr="006F1DA5" w:rsidRDefault="004702FB" w:rsidP="004702FB">
            <w:pPr>
              <w:pStyle w:val="Header"/>
              <w:rPr>
                <w:rFonts w:ascii="Arial" w:hAnsi="Arial" w:cs="Arial"/>
                <w:b/>
                <w:color w:val="000000" w:themeColor="text1"/>
              </w:rPr>
            </w:pPr>
          </w:p>
        </w:tc>
      </w:tr>
    </w:tbl>
    <w:p w14:paraId="298CD954" w14:textId="77777777" w:rsidR="00283BFB" w:rsidRPr="00A17BFF" w:rsidRDefault="00F24EA7" w:rsidP="00F24EA7">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1B7A3D0A" w14:textId="77777777" w:rsidR="00283BFB" w:rsidRPr="00A17BFF" w:rsidRDefault="00283BFB" w:rsidP="00F24EA7">
      <w:pPr>
        <w:pStyle w:val="Paragraf"/>
        <w:rPr>
          <w:rFonts w:ascii="Arial" w:hAnsi="Arial" w:cs="Arial"/>
        </w:rPr>
      </w:pPr>
    </w:p>
    <w:p w14:paraId="3B847416" w14:textId="77777777" w:rsidR="001848C9" w:rsidRDefault="00F24EA7">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3664675" w14:textId="77777777" w:rsidR="001848C9" w:rsidRDefault="00F24EA7">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5A9E7DE" w14:textId="77777777" w:rsidR="001848C9" w:rsidRDefault="00F24EA7">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2312908" w14:textId="77777777" w:rsidR="001848C9" w:rsidRDefault="00F24EA7">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72FFFBA2" w14:textId="77777777" w:rsidR="00283BFB" w:rsidRPr="00A17BFF" w:rsidRDefault="00283BFB" w:rsidP="00F24EA7">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1848C9" w14:paraId="4468651F" w14:textId="77777777" w:rsidTr="006D0FB2">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656CFC" w14:textId="77777777" w:rsidR="001848C9" w:rsidRDefault="00F24EA7">
            <w:pPr>
              <w:jc w:val="center"/>
            </w:pPr>
            <w:r>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B12F88F" w14:textId="77777777" w:rsidR="001848C9" w:rsidRDefault="00F24EA7">
            <w:pPr>
              <w:jc w:val="center"/>
            </w:pPr>
            <w:r>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1D646D6" w14:textId="77777777" w:rsidR="001848C9" w:rsidRDefault="00F24EA7">
            <w:pPr>
              <w:jc w:val="center"/>
            </w:pPr>
            <w:r>
              <w:rPr>
                <w:rFonts w:ascii="Arial" w:hAnsi="Arial" w:cs="Arial"/>
                <w:b/>
                <w:bCs/>
                <w:color w:val="000000"/>
                <w:position w:val="-3"/>
                <w:sz w:val="20"/>
                <w:szCs w:val="20"/>
                <w:shd w:val="clear" w:color="auto" w:fill="AAAAAA"/>
              </w:rPr>
              <w:t>Opombe</w:t>
            </w:r>
          </w:p>
        </w:tc>
      </w:tr>
      <w:tr w:rsidR="001848C9" w14:paraId="3C1D723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C26F5" w14:textId="77777777" w:rsidR="001848C9" w:rsidRDefault="00F24EA7">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F76E6" w14:textId="77777777" w:rsidR="001848C9" w:rsidRDefault="00F24EA7">
            <w:r>
              <w:rPr>
                <w:rFonts w:ascii="Arial" w:hAnsi="Arial" w:cs="Arial"/>
                <w:color w:val="000000"/>
                <w:position w:val="-2"/>
                <w:sz w:val="18"/>
                <w:szCs w:val="18"/>
              </w:rPr>
              <w:t>Ponudba</w:t>
            </w:r>
          </w:p>
          <w:p w14:paraId="6E310CA0"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E435E" w14:textId="77777777" w:rsidR="00776E9B" w:rsidRDefault="00F24EA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202B670F" w14:textId="77777777" w:rsidR="001848C9" w:rsidRDefault="00F24EA7">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1848C9" w14:paraId="3DDCC93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41BB9" w14:textId="77777777" w:rsidR="001848C9" w:rsidRDefault="00F24EA7">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985D54" w14:textId="77777777" w:rsidR="001848C9" w:rsidRDefault="00F24EA7">
            <w:r>
              <w:rPr>
                <w:rFonts w:ascii="Arial" w:hAnsi="Arial" w:cs="Arial"/>
                <w:color w:val="000000"/>
                <w:position w:val="-2"/>
                <w:sz w:val="18"/>
                <w:szCs w:val="18"/>
              </w:rPr>
              <w:t>Krovna izjava</w:t>
            </w:r>
          </w:p>
          <w:p w14:paraId="7841202D"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7C552E" w14:textId="77777777" w:rsidR="001848C9" w:rsidRDefault="00F24EA7">
            <w:pPr>
              <w:spacing w:before="135" w:after="135"/>
              <w:jc w:val="both"/>
              <w:textAlignment w:val="center"/>
            </w:pPr>
            <w:r>
              <w:rPr>
                <w:rFonts w:ascii="Arial" w:hAnsi="Arial" w:cs="Arial"/>
                <w:color w:val="000000"/>
                <w:position w:val="-2"/>
                <w:sz w:val="18"/>
                <w:szCs w:val="18"/>
              </w:rPr>
              <w:t>Izpolnjen, podpisan in žigosan.</w:t>
            </w:r>
          </w:p>
        </w:tc>
      </w:tr>
      <w:tr w:rsidR="001848C9" w14:paraId="2B575DE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FEE10" w14:textId="77777777" w:rsidR="001848C9" w:rsidRDefault="00F24EA7">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CC6AA" w14:textId="77777777" w:rsidR="001848C9" w:rsidRDefault="00F24EA7">
            <w:r>
              <w:rPr>
                <w:rFonts w:ascii="Arial" w:hAnsi="Arial" w:cs="Arial"/>
                <w:color w:val="000000"/>
                <w:position w:val="-2"/>
                <w:sz w:val="18"/>
                <w:szCs w:val="18"/>
              </w:rPr>
              <w:t>ESPD</w:t>
            </w:r>
          </w:p>
          <w:p w14:paraId="1D5E1BFC"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45D2D" w14:textId="77777777" w:rsidR="001848C9" w:rsidRDefault="00F24EA7">
            <w:pPr>
              <w:spacing w:before="135" w:after="135"/>
              <w:jc w:val="both"/>
              <w:textAlignment w:val="center"/>
            </w:pPr>
            <w:r>
              <w:rPr>
                <w:rFonts w:ascii="Arial" w:hAnsi="Arial" w:cs="Arial"/>
                <w:color w:val="000000"/>
                <w:position w:val="-2"/>
                <w:sz w:val="18"/>
                <w:szCs w:val="18"/>
              </w:rPr>
              <w:t>Izpolnjen .xml, uvoziti v e-Oddajo</w:t>
            </w:r>
          </w:p>
        </w:tc>
      </w:tr>
      <w:tr w:rsidR="001848C9" w14:paraId="75ACAE8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9C5CD" w14:textId="77777777" w:rsidR="001848C9" w:rsidRDefault="00F24EA7">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6185F" w14:textId="77777777" w:rsidR="001848C9" w:rsidRDefault="00F24EA7">
            <w:r>
              <w:rPr>
                <w:rFonts w:ascii="Arial" w:hAnsi="Arial" w:cs="Arial"/>
                <w:color w:val="000000"/>
                <w:position w:val="-2"/>
                <w:sz w:val="18"/>
                <w:szCs w:val="18"/>
              </w:rPr>
              <w:t>Izjava gospodarskega subjekta in pooblastilo za pridobitev podatkov iz kazenske evidence</w:t>
            </w:r>
          </w:p>
          <w:p w14:paraId="3C41D89E"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FF2A6" w14:textId="77777777" w:rsidR="001848C9" w:rsidRDefault="00F24EA7">
            <w:pPr>
              <w:spacing w:before="135" w:after="135"/>
              <w:jc w:val="both"/>
              <w:textAlignment w:val="center"/>
            </w:pPr>
            <w:r>
              <w:rPr>
                <w:rFonts w:ascii="Arial" w:hAnsi="Arial" w:cs="Arial"/>
                <w:color w:val="000000"/>
                <w:position w:val="-2"/>
                <w:sz w:val="18"/>
                <w:szCs w:val="18"/>
              </w:rPr>
              <w:t>Izpolnjen, podpisan in žigosan.</w:t>
            </w:r>
          </w:p>
        </w:tc>
      </w:tr>
      <w:tr w:rsidR="001848C9" w14:paraId="10779CE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17F22" w14:textId="77777777" w:rsidR="001848C9" w:rsidRDefault="00F24EA7">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673DCD" w14:textId="77777777" w:rsidR="001848C9" w:rsidRDefault="00F24EA7">
            <w:r>
              <w:rPr>
                <w:rFonts w:ascii="Arial" w:hAnsi="Arial" w:cs="Arial"/>
                <w:color w:val="000000"/>
                <w:position w:val="-2"/>
                <w:sz w:val="18"/>
                <w:szCs w:val="18"/>
              </w:rPr>
              <w:t>Seznam članov organov in zastopnikov gospodarskega subjekta</w:t>
            </w:r>
          </w:p>
          <w:p w14:paraId="53BAC474"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0F6DF5" w14:textId="77777777" w:rsidR="001848C9" w:rsidRDefault="00F24EA7">
            <w:pPr>
              <w:spacing w:before="135" w:after="135"/>
              <w:jc w:val="both"/>
              <w:textAlignment w:val="center"/>
            </w:pPr>
            <w:r>
              <w:rPr>
                <w:rFonts w:ascii="Arial" w:hAnsi="Arial" w:cs="Arial"/>
                <w:color w:val="000000"/>
                <w:position w:val="-2"/>
                <w:sz w:val="18"/>
                <w:szCs w:val="18"/>
              </w:rPr>
              <w:t>Izpolnjen, podpisan in žigosan. </w:t>
            </w:r>
          </w:p>
          <w:p w14:paraId="4DFA2559" w14:textId="77777777" w:rsidR="001848C9" w:rsidRDefault="00F24EA7">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1848C9" w14:paraId="0F9B951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CB0E07" w14:textId="77777777" w:rsidR="001848C9" w:rsidRDefault="00F24EA7">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B2C050" w14:textId="51C765FC" w:rsidR="001848C9" w:rsidRDefault="00110D9D">
            <w:r w:rsidRPr="00110D9D">
              <w:rPr>
                <w:rFonts w:ascii="Arial" w:hAnsi="Arial" w:cs="Arial"/>
                <w:color w:val="000000"/>
                <w:position w:val="-2"/>
                <w:sz w:val="18"/>
                <w:szCs w:val="18"/>
              </w:rPr>
              <w:t>Vzorec bančne garancije / kavcijskega zavarovanja za dobro izvedbo</w:t>
            </w:r>
          </w:p>
          <w:p w14:paraId="49B3E5E7" w14:textId="77777777" w:rsidR="00110D9D" w:rsidRDefault="00110D9D"/>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87A397" w14:textId="77777777" w:rsidR="001848C9" w:rsidRDefault="00F24EA7">
            <w:pPr>
              <w:spacing w:before="135" w:after="135"/>
              <w:jc w:val="both"/>
              <w:textAlignment w:val="center"/>
            </w:pPr>
            <w:r>
              <w:rPr>
                <w:rFonts w:ascii="Arial" w:hAnsi="Arial" w:cs="Arial"/>
                <w:color w:val="000000"/>
                <w:position w:val="-2"/>
                <w:sz w:val="18"/>
                <w:szCs w:val="18"/>
              </w:rPr>
              <w:t>Parafiran.</w:t>
            </w:r>
          </w:p>
        </w:tc>
      </w:tr>
      <w:tr w:rsidR="006D0FB2" w14:paraId="1762588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2BCBD" w14:textId="77777777" w:rsidR="006D0FB2" w:rsidRPr="00826550" w:rsidRDefault="006D0FB2" w:rsidP="006D0FB2">
            <w:pPr>
              <w:rPr>
                <w:rFonts w:ascii="Arial" w:hAnsi="Arial" w:cs="Arial"/>
                <w:sz w:val="18"/>
                <w:szCs w:val="18"/>
              </w:rPr>
            </w:pPr>
            <w:r>
              <w:rPr>
                <w:rFonts w:ascii="Arial" w:hAnsi="Arial" w:cs="Arial"/>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F7967" w14:textId="77777777" w:rsidR="006D0FB2" w:rsidRPr="00826550" w:rsidRDefault="006D0FB2" w:rsidP="006D0FB2">
            <w:pPr>
              <w:rPr>
                <w:rFonts w:ascii="Arial" w:hAnsi="Arial" w:cs="Arial"/>
                <w:sz w:val="18"/>
                <w:szCs w:val="18"/>
              </w:rPr>
            </w:pPr>
            <w:r w:rsidRPr="00826550">
              <w:rPr>
                <w:rFonts w:ascii="Arial" w:hAnsi="Arial" w:cs="Arial"/>
                <w:color w:val="000000"/>
                <w:position w:val="-2"/>
                <w:sz w:val="18"/>
                <w:szCs w:val="18"/>
              </w:rPr>
              <w:t>Izjava zastopnika podizvajalca v zvezi z izpolnjevanjem obveznih pogojev za podizvajalce</w:t>
            </w:r>
          </w:p>
          <w:p w14:paraId="28E1169F" w14:textId="77777777" w:rsidR="006D0FB2" w:rsidRPr="00826550" w:rsidRDefault="006D0FB2" w:rsidP="006D0FB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2DA00F" w14:textId="77777777" w:rsidR="006D0FB2" w:rsidRPr="00826550" w:rsidRDefault="006D0FB2" w:rsidP="006D0FB2">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 in žigosan.</w:t>
            </w:r>
          </w:p>
        </w:tc>
      </w:tr>
      <w:tr w:rsidR="006D0FB2" w14:paraId="4E3C527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EB47A0" w14:textId="77777777" w:rsidR="006D0FB2" w:rsidRPr="00826550" w:rsidRDefault="006D0FB2" w:rsidP="006D0FB2">
            <w:pPr>
              <w:rPr>
                <w:rFonts w:ascii="Arial" w:hAnsi="Arial" w:cs="Arial"/>
                <w:sz w:val="18"/>
                <w:szCs w:val="18"/>
              </w:rPr>
            </w:pPr>
            <w:r>
              <w:rPr>
                <w:rFonts w:ascii="Arial" w:hAnsi="Arial" w:cs="Arial"/>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27A663" w14:textId="77777777" w:rsidR="006D0FB2" w:rsidRPr="00826550" w:rsidRDefault="006D0FB2" w:rsidP="006D0FB2">
            <w:pPr>
              <w:rPr>
                <w:rFonts w:ascii="Arial" w:hAnsi="Arial" w:cs="Arial"/>
                <w:sz w:val="18"/>
                <w:szCs w:val="18"/>
              </w:rPr>
            </w:pPr>
            <w:r w:rsidRPr="00826550">
              <w:rPr>
                <w:rFonts w:ascii="Arial" w:hAnsi="Arial" w:cs="Arial"/>
                <w:color w:val="000000"/>
                <w:position w:val="-2"/>
                <w:sz w:val="18"/>
                <w:szCs w:val="18"/>
              </w:rPr>
              <w:t>Izjava podizvajalca</w:t>
            </w:r>
          </w:p>
          <w:p w14:paraId="1726CE9A" w14:textId="77777777" w:rsidR="006D0FB2" w:rsidRPr="00826550" w:rsidRDefault="006D0FB2" w:rsidP="006D0FB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0AAFC" w14:textId="77777777" w:rsidR="006D0FB2" w:rsidRPr="00826550" w:rsidRDefault="006D0FB2" w:rsidP="006D0FB2">
            <w:pPr>
              <w:spacing w:before="135" w:after="135"/>
              <w:jc w:val="both"/>
              <w:textAlignment w:val="center"/>
              <w:rPr>
                <w:rFonts w:ascii="Arial" w:hAnsi="Arial" w:cs="Arial"/>
                <w:sz w:val="18"/>
                <w:szCs w:val="18"/>
              </w:rPr>
            </w:pPr>
            <w:r>
              <w:rPr>
                <w:rFonts w:ascii="Arial" w:hAnsi="Arial" w:cs="Arial"/>
                <w:color w:val="000000"/>
                <w:position w:val="-2"/>
                <w:sz w:val="18"/>
                <w:szCs w:val="18"/>
              </w:rPr>
              <w:t>Izpolnjen, podpisan in žigosan.</w:t>
            </w:r>
          </w:p>
        </w:tc>
      </w:tr>
      <w:tr w:rsidR="006D0FB2" w14:paraId="2102FE8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5C0E1" w14:textId="77777777" w:rsidR="006D0FB2" w:rsidRPr="00826550" w:rsidRDefault="006D0FB2" w:rsidP="006D0FB2">
            <w:pPr>
              <w:rPr>
                <w:rFonts w:ascii="Arial" w:hAnsi="Arial" w:cs="Arial"/>
                <w:sz w:val="18"/>
                <w:szCs w:val="18"/>
              </w:rPr>
            </w:pPr>
            <w:r>
              <w:rPr>
                <w:rFonts w:ascii="Arial" w:hAnsi="Arial" w:cs="Arial"/>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56369" w14:textId="77777777" w:rsidR="006D0FB2" w:rsidRPr="00826550" w:rsidRDefault="006D0FB2" w:rsidP="006D0FB2">
            <w:pPr>
              <w:rPr>
                <w:rFonts w:ascii="Arial" w:hAnsi="Arial" w:cs="Arial"/>
                <w:sz w:val="18"/>
                <w:szCs w:val="18"/>
              </w:rPr>
            </w:pPr>
            <w:r w:rsidRPr="00826550">
              <w:rPr>
                <w:rFonts w:ascii="Arial" w:hAnsi="Arial" w:cs="Arial"/>
                <w:color w:val="000000"/>
                <w:position w:val="-2"/>
                <w:sz w:val="18"/>
                <w:szCs w:val="18"/>
              </w:rPr>
              <w:t>Izjava o nastopu s podizvajalci</w:t>
            </w:r>
          </w:p>
          <w:p w14:paraId="13338DBC" w14:textId="77777777" w:rsidR="006D0FB2" w:rsidRPr="00826550" w:rsidRDefault="006D0FB2" w:rsidP="006D0FB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12FED" w14:textId="77777777" w:rsidR="006D0FB2" w:rsidRDefault="006D0FB2" w:rsidP="006D0F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63286DA3" w14:textId="77777777" w:rsidR="006D0FB2" w:rsidRPr="00826550" w:rsidRDefault="006D0FB2" w:rsidP="006D0FB2">
            <w:pPr>
              <w:spacing w:before="135" w:after="135"/>
              <w:jc w:val="both"/>
              <w:textAlignment w:val="center"/>
              <w:rPr>
                <w:rFonts w:ascii="Arial" w:hAnsi="Arial" w:cs="Arial"/>
                <w:sz w:val="18"/>
                <w:szCs w:val="18"/>
              </w:rPr>
            </w:pPr>
            <w:r w:rsidRPr="00826550">
              <w:rPr>
                <w:rFonts w:ascii="Arial" w:hAnsi="Arial" w:cs="Arial"/>
                <w:color w:val="000000"/>
                <w:position w:val="-2"/>
                <w:sz w:val="18"/>
                <w:szCs w:val="18"/>
              </w:rPr>
              <w:t>Priložen izpolnjen ESPD obrazec za vsakega podizvajalca (79. člen ZJN-3). Datoteka za uvoz ESPD je priloga razpisne dokumentacije. ESPD lahko podizvajalci izpolnijo na Portalu javnih naročil.</w:t>
            </w:r>
          </w:p>
        </w:tc>
      </w:tr>
      <w:tr w:rsidR="006D0FB2" w14:paraId="7BA808E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EC3620" w14:textId="77777777" w:rsidR="006D0FB2" w:rsidRDefault="006D0FB2" w:rsidP="006D0FB2">
            <w:pPr>
              <w:rPr>
                <w:rFonts w:ascii="Arial" w:hAnsi="Arial" w:cs="Arial"/>
                <w:sz w:val="18"/>
                <w:szCs w:val="18"/>
              </w:rPr>
            </w:pPr>
            <w:r>
              <w:rPr>
                <w:rFonts w:ascii="Arial" w:hAnsi="Arial" w:cs="Arial"/>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E5275E" w14:textId="77777777" w:rsidR="006D0FB2" w:rsidRDefault="006D0FB2" w:rsidP="006D0FB2">
            <w:pPr>
              <w:rPr>
                <w:rFonts w:ascii="Arial" w:hAnsi="Arial" w:cs="Arial"/>
                <w:color w:val="000000"/>
                <w:position w:val="-2"/>
                <w:sz w:val="18"/>
                <w:szCs w:val="18"/>
              </w:rPr>
            </w:pPr>
            <w:r w:rsidRPr="00826550">
              <w:rPr>
                <w:rFonts w:ascii="Arial" w:hAnsi="Arial" w:cs="Arial"/>
                <w:color w:val="000000"/>
                <w:position w:val="-2"/>
                <w:sz w:val="18"/>
                <w:szCs w:val="18"/>
              </w:rPr>
              <w:t>Izjava o zagotavljanju temeljnih okoljskih zahtev za električno energijo</w:t>
            </w:r>
          </w:p>
          <w:p w14:paraId="4C240E66" w14:textId="77777777" w:rsidR="006D0FB2" w:rsidRPr="00826550" w:rsidRDefault="006D0FB2" w:rsidP="006D0FB2">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494350" w14:textId="77777777" w:rsidR="006D0FB2" w:rsidRPr="00826550" w:rsidRDefault="006D0FB2" w:rsidP="006D0FB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1848C9" w14:paraId="6CB7661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69C879" w14:textId="77777777" w:rsidR="001848C9" w:rsidRPr="006D0FB2" w:rsidRDefault="006D0FB2">
            <w:pPr>
              <w:rPr>
                <w:rFonts w:ascii="Arial" w:hAnsi="Arial" w:cs="Arial"/>
                <w:sz w:val="18"/>
                <w:szCs w:val="18"/>
              </w:rPr>
            </w:pPr>
            <w:r w:rsidRPr="006D0FB2">
              <w:rPr>
                <w:rFonts w:ascii="Arial" w:hAnsi="Arial" w:cs="Arial"/>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CCC43" w14:textId="77777777" w:rsidR="001848C9" w:rsidRDefault="00F24EA7">
            <w:r>
              <w:rPr>
                <w:rFonts w:ascii="Arial" w:hAnsi="Arial" w:cs="Arial"/>
                <w:color w:val="000000"/>
                <w:position w:val="-2"/>
                <w:sz w:val="18"/>
                <w:szCs w:val="18"/>
              </w:rPr>
              <w:t>Izjava o lastniških deležih</w:t>
            </w:r>
          </w:p>
          <w:p w14:paraId="7074D504"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1D00E0" w14:textId="77777777" w:rsidR="001848C9" w:rsidRDefault="00F24EA7">
            <w:pPr>
              <w:spacing w:before="135" w:after="135"/>
              <w:jc w:val="both"/>
              <w:textAlignment w:val="center"/>
            </w:pPr>
            <w:r>
              <w:rPr>
                <w:rFonts w:ascii="Arial" w:hAnsi="Arial" w:cs="Arial"/>
                <w:color w:val="000000"/>
                <w:position w:val="-2"/>
                <w:sz w:val="18"/>
                <w:szCs w:val="18"/>
              </w:rPr>
              <w:t>Izpolnjen, podpisan in žigosan</w:t>
            </w:r>
            <w:r w:rsidR="006D0FB2">
              <w:rPr>
                <w:rFonts w:ascii="Arial" w:hAnsi="Arial" w:cs="Arial"/>
                <w:color w:val="000000"/>
                <w:position w:val="-2"/>
                <w:sz w:val="18"/>
                <w:szCs w:val="18"/>
              </w:rPr>
              <w:t>.</w:t>
            </w:r>
          </w:p>
        </w:tc>
      </w:tr>
      <w:tr w:rsidR="001848C9" w14:paraId="57B775B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57772" w14:textId="77777777" w:rsidR="001848C9" w:rsidRDefault="00F24EA7">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5435A4" w14:textId="77777777" w:rsidR="001848C9" w:rsidRDefault="00F24EA7">
            <w:r>
              <w:rPr>
                <w:rFonts w:ascii="Arial" w:hAnsi="Arial" w:cs="Arial"/>
                <w:color w:val="000000"/>
                <w:position w:val="-2"/>
                <w:sz w:val="18"/>
                <w:szCs w:val="18"/>
              </w:rPr>
              <w:t>Neblokiranost poslovnih računov oziroma poravnane dospele obveznosti</w:t>
            </w:r>
          </w:p>
          <w:p w14:paraId="539ABDA0" w14:textId="77777777" w:rsidR="001848C9" w:rsidRDefault="001848C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699649" w14:textId="77777777" w:rsidR="001848C9" w:rsidRDefault="006D0FB2">
            <w:r w:rsidRPr="00826550">
              <w:rPr>
                <w:rFonts w:ascii="Arial" w:hAnsi="Arial" w:cs="Arial"/>
                <w:sz w:val="18"/>
                <w:szCs w:val="18"/>
              </w:rPr>
              <w:t>Priložena dokazila.</w:t>
            </w:r>
          </w:p>
        </w:tc>
      </w:tr>
      <w:tr w:rsidR="006D0FB2" w14:paraId="4F61A09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AD4DA" w14:textId="77777777" w:rsidR="006D0FB2" w:rsidRDefault="006D0FB2" w:rsidP="006D0FB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3488F5" w14:textId="77777777" w:rsidR="006D0FB2" w:rsidRPr="00826550" w:rsidRDefault="006D0FB2" w:rsidP="006D0FB2">
            <w:pPr>
              <w:rPr>
                <w:rFonts w:ascii="Arial" w:hAnsi="Arial" w:cs="Arial"/>
                <w:sz w:val="18"/>
                <w:szCs w:val="18"/>
              </w:rPr>
            </w:pPr>
            <w:r w:rsidRPr="00826550">
              <w:rPr>
                <w:rFonts w:ascii="Arial" w:hAnsi="Arial" w:cs="Arial"/>
                <w:color w:val="000000"/>
                <w:position w:val="-2"/>
                <w:sz w:val="18"/>
                <w:szCs w:val="18"/>
              </w:rPr>
              <w:t>Vzorec pogodbe: Pogodba o dobavi in odjemu električne energije na lokaciji Dimičeva ulica 12, 1000 Ljubljana</w:t>
            </w:r>
          </w:p>
          <w:p w14:paraId="7C771011" w14:textId="77777777" w:rsidR="006D0FB2" w:rsidRPr="00826550" w:rsidRDefault="006D0FB2" w:rsidP="006D0FB2">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0600C" w14:textId="77777777" w:rsidR="006D0FB2" w:rsidRPr="00826550" w:rsidRDefault="006D0FB2" w:rsidP="006D0FB2">
            <w:pPr>
              <w:spacing w:before="135" w:after="135"/>
              <w:jc w:val="both"/>
              <w:textAlignment w:val="center"/>
              <w:rPr>
                <w:rFonts w:ascii="Arial" w:hAnsi="Arial" w:cs="Arial"/>
                <w:sz w:val="18"/>
                <w:szCs w:val="18"/>
              </w:rPr>
            </w:pPr>
            <w:r w:rsidRPr="00826550">
              <w:rPr>
                <w:rFonts w:ascii="Arial" w:hAnsi="Arial" w:cs="Arial"/>
                <w:color w:val="000000"/>
                <w:position w:val="-2"/>
                <w:sz w:val="18"/>
                <w:szCs w:val="18"/>
              </w:rPr>
              <w:t xml:space="preserve">Parafiran. </w:t>
            </w:r>
          </w:p>
        </w:tc>
      </w:tr>
    </w:tbl>
    <w:p w14:paraId="6F59F6C0" w14:textId="77777777" w:rsidR="001848C9" w:rsidRDefault="001848C9">
      <w:pPr>
        <w:sectPr w:rsidR="001848C9" w:rsidSect="00D931BF">
          <w:headerReference w:type="default" r:id="rId8"/>
          <w:footerReference w:type="default" r:id="rId9"/>
          <w:pgSz w:w="11906" w:h="16838"/>
          <w:pgMar w:top="1418" w:right="1418" w:bottom="1418" w:left="1418" w:header="567" w:footer="680" w:gutter="0"/>
          <w:cols w:space="708"/>
          <w:docGrid w:linePitch="360"/>
        </w:sectPr>
      </w:pPr>
    </w:p>
    <w:p w14:paraId="695C0B4C" w14:textId="77777777" w:rsidR="00283BFB" w:rsidRPr="00590863" w:rsidRDefault="00F24EA7" w:rsidP="004F278C">
      <w:pPr>
        <w:spacing w:after="240"/>
        <w:jc w:val="right"/>
        <w:rPr>
          <w:rFonts w:ascii="Arial" w:hAnsi="Arial" w:cs="Arial"/>
          <w:sz w:val="18"/>
          <w:szCs w:val="18"/>
        </w:rPr>
      </w:pPr>
      <w:r w:rsidRPr="00590863">
        <w:rPr>
          <w:rFonts w:ascii="Arial" w:hAnsi="Arial" w:cs="Arial"/>
          <w:sz w:val="18"/>
          <w:szCs w:val="18"/>
        </w:rPr>
        <w:lastRenderedPageBreak/>
        <w:t>Obrazec št: 1</w:t>
      </w:r>
    </w:p>
    <w:p w14:paraId="0B2A6404"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744B952A" w14:textId="77777777" w:rsidR="001848C9" w:rsidRDefault="00F24EA7">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in odjem električne energije na lokaciji Dimičeva ulica 12, Ljubljana</w:t>
      </w:r>
      <w:r>
        <w:rPr>
          <w:rFonts w:ascii="Arial" w:hAnsi="Arial" w:cs="Arial"/>
          <w:color w:val="000000"/>
          <w:sz w:val="18"/>
          <w:szCs w:val="18"/>
        </w:rPr>
        <w:t>« dajemo ponudbo, kot sledi:</w:t>
      </w:r>
    </w:p>
    <w:p w14:paraId="12A65071" w14:textId="77777777" w:rsidR="001848C9" w:rsidRDefault="00F24EA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1848C9" w14:paraId="4234C7F6"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68ACFC" w14:textId="77777777" w:rsidR="001848C9" w:rsidRDefault="00F24EA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10048" w14:textId="77777777" w:rsidR="001848C9" w:rsidRDefault="00F24EA7">
            <w:r>
              <w:rPr>
                <w:rFonts w:ascii="Arial" w:hAnsi="Arial" w:cs="Arial"/>
                <w:color w:val="000000"/>
                <w:position w:val="-2"/>
                <w:sz w:val="18"/>
                <w:szCs w:val="18"/>
              </w:rPr>
              <w:t> </w:t>
            </w:r>
          </w:p>
        </w:tc>
      </w:tr>
      <w:tr w:rsidR="001848C9" w14:paraId="7DDD72F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8014E" w14:textId="77777777" w:rsidR="001848C9" w:rsidRDefault="00F24EA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86FE7A" w14:textId="77777777" w:rsidR="001848C9" w:rsidRDefault="00F24EA7">
            <w:r>
              <w:rPr>
                <w:rFonts w:ascii="Arial" w:hAnsi="Arial" w:cs="Arial"/>
                <w:color w:val="000000"/>
                <w:position w:val="-2"/>
                <w:sz w:val="18"/>
                <w:szCs w:val="18"/>
              </w:rPr>
              <w:t> </w:t>
            </w:r>
          </w:p>
        </w:tc>
      </w:tr>
    </w:tbl>
    <w:p w14:paraId="338FABF2" w14:textId="77777777" w:rsidR="001848C9" w:rsidRDefault="00F24EA7">
      <w:pPr>
        <w:spacing w:before="225" w:after="225" w:line="240" w:lineRule="auto"/>
        <w:jc w:val="both"/>
      </w:pPr>
      <w:r>
        <w:rPr>
          <w:rFonts w:ascii="Arial" w:hAnsi="Arial" w:cs="Arial"/>
          <w:color w:val="000000"/>
          <w:sz w:val="18"/>
          <w:szCs w:val="18"/>
        </w:rPr>
        <w:t>Ponudbo oddajamo (ustrezno označite):</w:t>
      </w:r>
    </w:p>
    <w:p w14:paraId="29C42A79" w14:textId="77777777" w:rsidR="001848C9" w:rsidRDefault="00F24EA7">
      <w:pPr>
        <w:spacing w:before="225" w:after="225" w:line="240" w:lineRule="auto"/>
        <w:jc w:val="both"/>
      </w:pPr>
      <w:r>
        <w:fldChar w:fldCharType="begin">
          <w:ffData>
            <w:name w:val="cbox16548b9bca1274"/>
            <w:enabled/>
            <w:calcOnExit w:val="0"/>
            <w:checkBox>
              <w:sizeAuto/>
              <w:default w:val="0"/>
            </w:checkBox>
          </w:ffData>
        </w:fldChar>
      </w:r>
      <w:bookmarkStart w:id="0" w:name="cbox16548b9bca1274"/>
      <w:r>
        <w:instrText xml:space="preserve"> FORMCHECKBOX </w:instrText>
      </w:r>
      <w:r w:rsidR="00000000">
        <w:fldChar w:fldCharType="separate"/>
      </w:r>
      <w:r>
        <w:fldChar w:fldCharType="end"/>
      </w:r>
      <w:bookmarkEnd w:id="0"/>
      <w:r>
        <w:rPr>
          <w:rFonts w:ascii="Arial" w:hAnsi="Arial" w:cs="Arial"/>
          <w:color w:val="000000"/>
          <w:sz w:val="18"/>
          <w:szCs w:val="18"/>
        </w:rPr>
        <w:t> samostojno</w:t>
      </w:r>
    </w:p>
    <w:p w14:paraId="659E2957" w14:textId="77777777" w:rsidR="001848C9" w:rsidRDefault="00F24EA7">
      <w:pPr>
        <w:spacing w:before="225" w:after="225" w:line="240" w:lineRule="auto"/>
        <w:jc w:val="both"/>
      </w:pPr>
      <w:r>
        <w:fldChar w:fldCharType="begin">
          <w:ffData>
            <w:name w:val="cbox16548b9bca14f9"/>
            <w:enabled/>
            <w:calcOnExit w:val="0"/>
            <w:checkBox>
              <w:sizeAuto/>
              <w:default w:val="0"/>
            </w:checkBox>
          </w:ffData>
        </w:fldChar>
      </w:r>
      <w:bookmarkStart w:id="1" w:name="cbox16548b9bca14f9"/>
      <w:r>
        <w:instrText xml:space="preserve"> FORMCHECKBOX </w:instrText>
      </w:r>
      <w:r w:rsidR="00000000">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FA4D015" w14:textId="77777777" w:rsidR="001848C9" w:rsidRDefault="00F24EA7">
      <w:pPr>
        <w:spacing w:before="225" w:after="225" w:line="240" w:lineRule="auto"/>
        <w:jc w:val="both"/>
      </w:pPr>
      <w:r>
        <w:fldChar w:fldCharType="begin">
          <w:ffData>
            <w:name w:val="cbox16548b9bca176f"/>
            <w:enabled/>
            <w:calcOnExit w:val="0"/>
            <w:checkBox>
              <w:sizeAuto/>
              <w:default w:val="0"/>
            </w:checkBox>
          </w:ffData>
        </w:fldChar>
      </w:r>
      <w:bookmarkStart w:id="2" w:name="cbox16548b9bca176f"/>
      <w:r>
        <w:instrText xml:space="preserve"> FORMCHECKBOX </w:instrText>
      </w:r>
      <w:r w:rsidR="00000000">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70CFC1E4" w14:textId="77777777" w:rsidR="001848C9" w:rsidRDefault="00F24EA7">
      <w:pPr>
        <w:spacing w:before="225" w:after="225" w:line="240" w:lineRule="auto"/>
        <w:jc w:val="both"/>
      </w:pPr>
      <w:r>
        <w:fldChar w:fldCharType="begin">
          <w:ffData>
            <w:name w:val="cbox16548b9bca19fb"/>
            <w:enabled/>
            <w:calcOnExit w:val="0"/>
            <w:checkBox>
              <w:sizeAuto/>
              <w:default w:val="0"/>
            </w:checkBox>
          </w:ffData>
        </w:fldChar>
      </w:r>
      <w:bookmarkStart w:id="3" w:name="cbox16548b9bca19fb"/>
      <w:r>
        <w:instrText xml:space="preserve"> FORMCHECKBOX </w:instrText>
      </w:r>
      <w:r w:rsidR="00000000">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6D4E493A" w14:textId="77777777" w:rsidR="001848C9" w:rsidRDefault="00F24EA7">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14:paraId="6F5C2A95" w14:textId="77777777" w:rsidR="004F278C" w:rsidRDefault="004F278C" w:rsidP="004F278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Za posamezno postavko na enoto:</w:t>
      </w:r>
    </w:p>
    <w:tbl>
      <w:tblPr>
        <w:tblStyle w:val="NormalTablePHPDOCX"/>
        <w:tblW w:w="4852" w:type="pct"/>
        <w:tblInd w:w="108" w:type="dxa"/>
        <w:tblLook w:val="04A0" w:firstRow="1" w:lastRow="0" w:firstColumn="1" w:lastColumn="0" w:noHBand="0" w:noVBand="1"/>
      </w:tblPr>
      <w:tblGrid>
        <w:gridCol w:w="1249"/>
        <w:gridCol w:w="4639"/>
        <w:gridCol w:w="2902"/>
      </w:tblGrid>
      <w:tr w:rsidR="004F278C" w:rsidRPr="00FA2ACF" w14:paraId="07C24462" w14:textId="77777777" w:rsidTr="00F24EA7">
        <w:trPr>
          <w:trHeight w:val="378"/>
        </w:trPr>
        <w:tc>
          <w:tcPr>
            <w:tcW w:w="71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DA815A" w14:textId="77777777" w:rsidR="004F278C" w:rsidRPr="00FA2ACF" w:rsidRDefault="004F278C" w:rsidP="00F24EA7">
            <w:pPr>
              <w:pStyle w:val="NoSpacing"/>
              <w:jc w:val="center"/>
              <w:rPr>
                <w:rFonts w:ascii="Arial" w:hAnsi="Arial" w:cs="Arial"/>
                <w:b/>
                <w:szCs w:val="18"/>
              </w:rPr>
            </w:pPr>
            <w:r w:rsidRPr="00FA2ACF">
              <w:rPr>
                <w:rFonts w:ascii="Arial" w:hAnsi="Arial" w:cs="Arial"/>
                <w:b/>
                <w:szCs w:val="18"/>
                <w:shd w:val="clear" w:color="auto" w:fill="D1D1D1"/>
              </w:rPr>
              <w:t>Postavka</w:t>
            </w:r>
          </w:p>
        </w:tc>
        <w:tc>
          <w:tcPr>
            <w:tcW w:w="263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A130D7" w14:textId="77777777" w:rsidR="004F278C" w:rsidRPr="00FA2ACF" w:rsidRDefault="004F278C" w:rsidP="00F24EA7">
            <w:pPr>
              <w:pStyle w:val="NoSpacing"/>
              <w:jc w:val="center"/>
              <w:rPr>
                <w:rFonts w:ascii="Arial" w:hAnsi="Arial" w:cs="Arial"/>
                <w:b/>
                <w:szCs w:val="18"/>
              </w:rPr>
            </w:pPr>
            <w:r w:rsidRPr="00FA2ACF">
              <w:rPr>
                <w:rFonts w:ascii="Arial" w:hAnsi="Arial" w:cs="Arial"/>
                <w:b/>
                <w:szCs w:val="18"/>
                <w:shd w:val="clear" w:color="auto" w:fill="D1D1D1"/>
              </w:rPr>
              <w:t>Opis</w:t>
            </w:r>
          </w:p>
        </w:tc>
        <w:tc>
          <w:tcPr>
            <w:tcW w:w="165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CDB6518" w14:textId="77777777" w:rsidR="004F278C" w:rsidRPr="00FA2ACF" w:rsidRDefault="004F278C" w:rsidP="00F24EA7">
            <w:pPr>
              <w:pStyle w:val="NoSpacing"/>
              <w:jc w:val="center"/>
              <w:rPr>
                <w:rFonts w:ascii="Arial" w:hAnsi="Arial" w:cs="Arial"/>
                <w:b/>
                <w:szCs w:val="18"/>
              </w:rPr>
            </w:pPr>
            <w:r w:rsidRPr="00FA2ACF">
              <w:rPr>
                <w:rFonts w:ascii="Arial" w:hAnsi="Arial" w:cs="Arial"/>
                <w:b/>
                <w:szCs w:val="18"/>
                <w:shd w:val="clear" w:color="auto" w:fill="D1D1D1"/>
              </w:rPr>
              <w:t>Vrednost brez DDV in ostalih prispevkov (neto)</w:t>
            </w:r>
          </w:p>
        </w:tc>
      </w:tr>
      <w:tr w:rsidR="004F278C" w:rsidRPr="00FA2ACF" w14:paraId="7F36894F" w14:textId="77777777" w:rsidTr="00F24EA7">
        <w:trPr>
          <w:trHeight w:val="176"/>
        </w:trPr>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614FB" w14:textId="77777777" w:rsidR="004F278C" w:rsidRPr="00FA2ACF" w:rsidRDefault="004F278C" w:rsidP="00F24EA7">
            <w:pPr>
              <w:pStyle w:val="NoSpacing"/>
              <w:rPr>
                <w:rFonts w:ascii="Arial" w:hAnsi="Arial" w:cs="Arial"/>
                <w:szCs w:val="18"/>
              </w:rPr>
            </w:pPr>
            <w:r>
              <w:rPr>
                <w:rFonts w:ascii="Arial" w:hAnsi="Arial" w:cs="Arial"/>
                <w:szCs w:val="18"/>
              </w:rPr>
              <w:t>1</w:t>
            </w:r>
          </w:p>
        </w:tc>
        <w:tc>
          <w:tcPr>
            <w:tcW w:w="263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1FAF8F" w14:textId="77777777" w:rsidR="004F278C" w:rsidRPr="00FA2ACF" w:rsidRDefault="004F278C" w:rsidP="00F24EA7">
            <w:pPr>
              <w:pStyle w:val="NoSpacing"/>
              <w:rPr>
                <w:rFonts w:ascii="Arial" w:hAnsi="Arial" w:cs="Arial"/>
                <w:szCs w:val="18"/>
              </w:rPr>
            </w:pPr>
            <w:r w:rsidRPr="00FA2ACF">
              <w:rPr>
                <w:rFonts w:ascii="Arial" w:hAnsi="Arial" w:cs="Arial"/>
                <w:szCs w:val="18"/>
              </w:rPr>
              <w:t>Cena električne energije v EUR/kWh (ET)</w:t>
            </w:r>
          </w:p>
        </w:tc>
        <w:tc>
          <w:tcPr>
            <w:tcW w:w="16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9EDAA4" w14:textId="77777777" w:rsidR="004F278C" w:rsidRPr="00FA2ACF" w:rsidRDefault="004F278C" w:rsidP="00F24EA7">
            <w:pPr>
              <w:pStyle w:val="NoSpacing"/>
              <w:rPr>
                <w:rFonts w:ascii="Arial" w:hAnsi="Arial" w:cs="Arial"/>
                <w:szCs w:val="18"/>
              </w:rPr>
            </w:pPr>
            <w:r w:rsidRPr="00FA2ACF">
              <w:rPr>
                <w:rFonts w:ascii="Arial" w:hAnsi="Arial" w:cs="Arial"/>
                <w:szCs w:val="18"/>
              </w:rPr>
              <w:t> </w:t>
            </w:r>
          </w:p>
        </w:tc>
      </w:tr>
    </w:tbl>
    <w:p w14:paraId="6A3EA3B1" w14:textId="77777777" w:rsidR="004F278C" w:rsidRDefault="004F278C" w:rsidP="004F278C">
      <w:pPr>
        <w:spacing w:before="225" w:after="225" w:line="240" w:lineRule="auto"/>
        <w:jc w:val="both"/>
        <w:rPr>
          <w:rFonts w:ascii="Arial" w:hAnsi="Arial" w:cs="Arial"/>
          <w:i/>
          <w:iCs/>
          <w:color w:val="000000"/>
          <w:sz w:val="18"/>
          <w:szCs w:val="18"/>
        </w:rPr>
      </w:pPr>
      <w:r w:rsidRPr="007030EA">
        <w:rPr>
          <w:rFonts w:ascii="Arial" w:hAnsi="Arial" w:cs="Arial"/>
          <w:i/>
          <w:iCs/>
          <w:color w:val="000000"/>
          <w:sz w:val="18"/>
          <w:szCs w:val="18"/>
        </w:rPr>
        <w:t>Cena se vnese na 5 decimalk natančno.</w:t>
      </w:r>
    </w:p>
    <w:p w14:paraId="001AB138" w14:textId="77777777" w:rsidR="004F278C" w:rsidRPr="00FA2ACF" w:rsidRDefault="004F278C" w:rsidP="004F278C">
      <w:pPr>
        <w:spacing w:before="225" w:after="225" w:line="240" w:lineRule="auto"/>
        <w:jc w:val="both"/>
        <w:rPr>
          <w:rFonts w:ascii="Arial" w:hAnsi="Arial" w:cs="Arial"/>
          <w:b/>
          <w:bCs/>
          <w:color w:val="000000"/>
          <w:sz w:val="18"/>
          <w:szCs w:val="18"/>
        </w:rPr>
      </w:pPr>
      <w:r w:rsidRPr="00FA2ACF">
        <w:rPr>
          <w:rFonts w:ascii="Arial" w:hAnsi="Arial" w:cs="Arial"/>
          <w:b/>
          <w:bCs/>
          <w:color w:val="000000"/>
          <w:sz w:val="18"/>
          <w:szCs w:val="18"/>
        </w:rPr>
        <w:t>Skupna ponudbena vrednost glede na oceno količine:</w:t>
      </w:r>
    </w:p>
    <w:tbl>
      <w:tblPr>
        <w:tblStyle w:val="NormalTablePHPDOCX"/>
        <w:tblW w:w="4863" w:type="pct"/>
        <w:tblInd w:w="108" w:type="dxa"/>
        <w:tblLook w:val="04A0" w:firstRow="1" w:lastRow="0" w:firstColumn="1" w:lastColumn="0" w:noHBand="0" w:noVBand="1"/>
      </w:tblPr>
      <w:tblGrid>
        <w:gridCol w:w="2386"/>
        <w:gridCol w:w="1884"/>
        <w:gridCol w:w="2137"/>
        <w:gridCol w:w="2403"/>
      </w:tblGrid>
      <w:tr w:rsidR="004F278C" w:rsidRPr="00FA2ACF" w14:paraId="7B42AFC7" w14:textId="77777777" w:rsidTr="00F24EA7">
        <w:trPr>
          <w:trHeight w:val="407"/>
        </w:trPr>
        <w:tc>
          <w:tcPr>
            <w:tcW w:w="13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0D64BF" w14:textId="77777777" w:rsidR="004F278C" w:rsidRPr="00FA2ACF" w:rsidRDefault="004F278C" w:rsidP="00F24EA7">
            <w:pPr>
              <w:pStyle w:val="NoSpacing"/>
              <w:jc w:val="center"/>
              <w:rPr>
                <w:rFonts w:ascii="Arial" w:hAnsi="Arial" w:cs="Arial"/>
                <w:b/>
                <w:szCs w:val="18"/>
              </w:rPr>
            </w:pPr>
            <w:r w:rsidRPr="00FA2ACF">
              <w:rPr>
                <w:rFonts w:ascii="Arial" w:hAnsi="Arial" w:cs="Arial"/>
                <w:b/>
                <w:szCs w:val="18"/>
                <w:shd w:val="clear" w:color="auto" w:fill="D1D1D1"/>
              </w:rPr>
              <w:t>Opis</w:t>
            </w:r>
          </w:p>
        </w:tc>
        <w:tc>
          <w:tcPr>
            <w:tcW w:w="1069"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6BDEBE17" w14:textId="77777777" w:rsidR="004F278C" w:rsidRPr="00FA2ACF" w:rsidRDefault="004F278C" w:rsidP="00F24EA7">
            <w:pPr>
              <w:pStyle w:val="NoSpacing"/>
              <w:jc w:val="center"/>
              <w:rPr>
                <w:rFonts w:ascii="Arial" w:hAnsi="Arial" w:cs="Arial"/>
                <w:b/>
                <w:szCs w:val="18"/>
                <w:shd w:val="clear" w:color="auto" w:fill="D1D1D1"/>
              </w:rPr>
            </w:pPr>
            <w:r w:rsidRPr="00FA2ACF">
              <w:rPr>
                <w:rFonts w:ascii="Arial" w:hAnsi="Arial" w:cs="Arial"/>
                <w:b/>
                <w:szCs w:val="18"/>
                <w:shd w:val="clear" w:color="auto" w:fill="D1D1D1"/>
              </w:rPr>
              <w:t xml:space="preserve">Ocenjena </w:t>
            </w:r>
            <w:r>
              <w:rPr>
                <w:rFonts w:ascii="Arial" w:hAnsi="Arial" w:cs="Arial"/>
                <w:b/>
                <w:szCs w:val="18"/>
                <w:shd w:val="clear" w:color="auto" w:fill="D1D1D1"/>
              </w:rPr>
              <w:t xml:space="preserve">mesečna </w:t>
            </w:r>
            <w:r w:rsidRPr="00FA2ACF">
              <w:rPr>
                <w:rFonts w:ascii="Arial" w:hAnsi="Arial" w:cs="Arial"/>
                <w:b/>
                <w:szCs w:val="18"/>
                <w:shd w:val="clear" w:color="auto" w:fill="D1D1D1"/>
              </w:rPr>
              <w:t>količina v kWh</w:t>
            </w:r>
          </w:p>
        </w:tc>
        <w:tc>
          <w:tcPr>
            <w:tcW w:w="12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B2F6440" w14:textId="77777777" w:rsidR="004F278C" w:rsidRPr="00FA2ACF" w:rsidRDefault="004F278C" w:rsidP="00F24EA7">
            <w:pPr>
              <w:pStyle w:val="NoSpacing"/>
              <w:jc w:val="center"/>
              <w:rPr>
                <w:rFonts w:ascii="Arial" w:hAnsi="Arial" w:cs="Arial"/>
                <w:b/>
                <w:szCs w:val="18"/>
              </w:rPr>
            </w:pPr>
            <w:r w:rsidRPr="00FA2ACF">
              <w:rPr>
                <w:rFonts w:ascii="Arial" w:hAnsi="Arial" w:cs="Arial"/>
                <w:b/>
                <w:szCs w:val="18"/>
                <w:shd w:val="clear" w:color="auto" w:fill="D1D1D1"/>
              </w:rPr>
              <w:t>Cena EUR /1kWh (neto)</w:t>
            </w:r>
          </w:p>
        </w:tc>
        <w:tc>
          <w:tcPr>
            <w:tcW w:w="13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25DAAB" w14:textId="77777777" w:rsidR="004F278C" w:rsidRPr="00FA2ACF" w:rsidRDefault="004F278C" w:rsidP="00F24EA7">
            <w:pPr>
              <w:pStyle w:val="NoSpacing"/>
              <w:jc w:val="center"/>
              <w:rPr>
                <w:rFonts w:ascii="Arial" w:hAnsi="Arial" w:cs="Arial"/>
                <w:b/>
                <w:szCs w:val="18"/>
              </w:rPr>
            </w:pPr>
            <w:r>
              <w:rPr>
                <w:rFonts w:ascii="Arial" w:hAnsi="Arial" w:cs="Arial"/>
                <w:b/>
                <w:szCs w:val="18"/>
                <w:shd w:val="clear" w:color="auto" w:fill="D1D1D1"/>
              </w:rPr>
              <w:t>Skupna mesečna v</w:t>
            </w:r>
            <w:r w:rsidRPr="00FA2ACF">
              <w:rPr>
                <w:rFonts w:ascii="Arial" w:hAnsi="Arial" w:cs="Arial"/>
                <w:b/>
                <w:szCs w:val="18"/>
                <w:shd w:val="clear" w:color="auto" w:fill="D1D1D1"/>
              </w:rPr>
              <w:t xml:space="preserve">rednost v EUR (neto) </w:t>
            </w:r>
          </w:p>
        </w:tc>
      </w:tr>
      <w:tr w:rsidR="004F278C" w:rsidRPr="00FA2ACF" w14:paraId="373D742E" w14:textId="77777777" w:rsidTr="00F24EA7">
        <w:trPr>
          <w:trHeight w:val="421"/>
        </w:trPr>
        <w:tc>
          <w:tcPr>
            <w:tcW w:w="13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5E6771" w14:textId="77777777" w:rsidR="004F278C" w:rsidRPr="00FA2ACF" w:rsidRDefault="004F278C" w:rsidP="00F24EA7">
            <w:pPr>
              <w:pStyle w:val="NoSpacing"/>
              <w:rPr>
                <w:rFonts w:ascii="Arial" w:hAnsi="Arial" w:cs="Arial"/>
                <w:szCs w:val="18"/>
              </w:rPr>
            </w:pPr>
            <w:r w:rsidRPr="00FA2ACF">
              <w:rPr>
                <w:rFonts w:ascii="Arial" w:hAnsi="Arial" w:cs="Arial"/>
                <w:szCs w:val="18"/>
              </w:rPr>
              <w:t>Cena električne energije v EUR/kWh (ET)</w:t>
            </w:r>
          </w:p>
        </w:tc>
        <w:tc>
          <w:tcPr>
            <w:tcW w:w="1069" w:type="pct"/>
            <w:tcBorders>
              <w:top w:val="single" w:sz="5" w:space="0" w:color="000000"/>
              <w:left w:val="single" w:sz="5" w:space="0" w:color="000000"/>
              <w:bottom w:val="single" w:sz="5" w:space="0" w:color="000000"/>
              <w:right w:val="single" w:sz="5" w:space="0" w:color="000000"/>
            </w:tcBorders>
            <w:vAlign w:val="center"/>
          </w:tcPr>
          <w:p w14:paraId="68B34785" w14:textId="20132C89" w:rsidR="004F278C" w:rsidRPr="00FA2ACF" w:rsidRDefault="006C4038" w:rsidP="00F24EA7">
            <w:pPr>
              <w:pStyle w:val="NoSpacing"/>
              <w:jc w:val="center"/>
              <w:rPr>
                <w:rFonts w:ascii="Arial" w:hAnsi="Arial" w:cs="Arial"/>
                <w:szCs w:val="18"/>
              </w:rPr>
            </w:pPr>
            <w:r>
              <w:rPr>
                <w:rFonts w:ascii="Arial" w:hAnsi="Arial" w:cs="Arial"/>
                <w:color w:val="000000"/>
                <w:position w:val="-2"/>
                <w:szCs w:val="18"/>
              </w:rPr>
              <w:t>131.381,83</w:t>
            </w:r>
          </w:p>
        </w:tc>
        <w:tc>
          <w:tcPr>
            <w:tcW w:w="12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BA19E" w14:textId="77777777" w:rsidR="004F278C" w:rsidRPr="00FA2ACF" w:rsidRDefault="004F278C" w:rsidP="00F24EA7">
            <w:pPr>
              <w:pStyle w:val="NoSpacing"/>
              <w:rPr>
                <w:rFonts w:ascii="Arial" w:hAnsi="Arial" w:cs="Arial"/>
                <w:szCs w:val="18"/>
              </w:rPr>
            </w:pPr>
            <w:r w:rsidRPr="00FA2ACF">
              <w:rPr>
                <w:rFonts w:ascii="Arial" w:hAnsi="Arial" w:cs="Arial"/>
                <w:szCs w:val="18"/>
              </w:rPr>
              <w:t> </w:t>
            </w:r>
          </w:p>
        </w:tc>
        <w:tc>
          <w:tcPr>
            <w:tcW w:w="13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03FE3E" w14:textId="77777777" w:rsidR="004F278C" w:rsidRPr="00FA2ACF" w:rsidRDefault="004F278C" w:rsidP="00F24EA7">
            <w:pPr>
              <w:pStyle w:val="NoSpacing"/>
              <w:rPr>
                <w:rFonts w:ascii="Arial" w:hAnsi="Arial" w:cs="Arial"/>
                <w:szCs w:val="18"/>
              </w:rPr>
            </w:pPr>
            <w:r w:rsidRPr="00FA2ACF">
              <w:rPr>
                <w:rFonts w:ascii="Arial" w:hAnsi="Arial" w:cs="Arial"/>
                <w:szCs w:val="18"/>
              </w:rPr>
              <w:t> </w:t>
            </w:r>
          </w:p>
        </w:tc>
      </w:tr>
      <w:tr w:rsidR="004F278C" w:rsidRPr="00FA2ACF" w14:paraId="1C2D01FB"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9ED284" w14:textId="77777777" w:rsidR="004F278C" w:rsidRPr="00FA2ACF" w:rsidRDefault="004F278C"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t>Skupna pogodbena vrednost za predvideno količino (neto)</w:t>
            </w:r>
            <w:r>
              <w:rPr>
                <w:rFonts w:ascii="Arial" w:hAnsi="Arial" w:cs="Arial"/>
                <w:b/>
                <w:bCs/>
                <w:color w:val="000000"/>
                <w:position w:val="-2"/>
                <w:sz w:val="18"/>
                <w:szCs w:val="18"/>
                <w:shd w:val="clear" w:color="auto" w:fill="CCCCCC"/>
              </w:rPr>
              <w:t xml:space="preserve"> / 12 mesecev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FEE892" w14:textId="77777777" w:rsidR="004F278C" w:rsidRPr="00FA2ACF" w:rsidRDefault="004F278C" w:rsidP="00F24EA7">
            <w:pPr>
              <w:rPr>
                <w:rFonts w:ascii="Arial" w:hAnsi="Arial" w:cs="Arial"/>
                <w:color w:val="000000"/>
                <w:position w:val="-2"/>
                <w:sz w:val="18"/>
                <w:szCs w:val="18"/>
                <w:shd w:val="clear" w:color="auto" w:fill="CCCCCC"/>
              </w:rPr>
            </w:pPr>
          </w:p>
        </w:tc>
      </w:tr>
      <w:tr w:rsidR="004F278C" w:rsidRPr="00FA2ACF" w14:paraId="512D4F90"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B1C4F7" w14:textId="77777777" w:rsidR="004F278C" w:rsidRPr="00FA2ACF" w:rsidRDefault="004F278C"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t>DDV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DDF5D9" w14:textId="77777777" w:rsidR="004F278C" w:rsidRPr="00FA2ACF" w:rsidRDefault="004F278C" w:rsidP="00F24EA7">
            <w:pPr>
              <w:rPr>
                <w:rFonts w:ascii="Arial" w:hAnsi="Arial" w:cs="Arial"/>
                <w:color w:val="000000"/>
                <w:position w:val="-2"/>
                <w:sz w:val="18"/>
                <w:szCs w:val="18"/>
                <w:shd w:val="clear" w:color="auto" w:fill="CCCCCC"/>
              </w:rPr>
            </w:pPr>
          </w:p>
        </w:tc>
      </w:tr>
      <w:tr w:rsidR="004F278C" w:rsidRPr="00FA2ACF" w14:paraId="047B1E5E"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5216F6" w14:textId="77777777" w:rsidR="004F278C" w:rsidRPr="00FA2ACF" w:rsidRDefault="004F278C"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t>Skupna pogodbena vrednost (z DDV)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B86E" w14:textId="77777777" w:rsidR="004F278C" w:rsidRPr="00FA2ACF" w:rsidRDefault="004F278C" w:rsidP="00F24EA7">
            <w:pPr>
              <w:rPr>
                <w:rFonts w:ascii="Arial" w:hAnsi="Arial" w:cs="Arial"/>
                <w:color w:val="000000"/>
                <w:position w:val="-2"/>
                <w:sz w:val="18"/>
                <w:szCs w:val="18"/>
                <w:shd w:val="clear" w:color="auto" w:fill="CCCCCC"/>
              </w:rPr>
            </w:pPr>
          </w:p>
        </w:tc>
      </w:tr>
    </w:tbl>
    <w:p w14:paraId="0248BDCA" w14:textId="77777777" w:rsidR="004F278C" w:rsidRPr="00AD1B1B" w:rsidRDefault="004F278C" w:rsidP="004F278C">
      <w:pPr>
        <w:spacing w:before="225" w:after="0" w:line="240" w:lineRule="auto"/>
        <w:jc w:val="both"/>
        <w:rPr>
          <w:rFonts w:ascii="Arial" w:hAnsi="Arial" w:cs="Arial"/>
          <w:color w:val="000000"/>
          <w:sz w:val="18"/>
          <w:szCs w:val="18"/>
        </w:rPr>
      </w:pPr>
      <w:r w:rsidRPr="007C1A66">
        <w:rPr>
          <w:rFonts w:ascii="Arial" w:hAnsi="Arial" w:cs="Arial"/>
          <w:color w:val="000000"/>
          <w:sz w:val="18"/>
          <w:szCs w:val="18"/>
        </w:rPr>
        <w:t>Naročnik si pridržuje pravico do morebitnih sprememb dejanskega obsega od razpisanega, odvisno od dejanskih potreb in razpoložljivih finančnih sredstev za obdobje</w:t>
      </w:r>
      <w:r>
        <w:rPr>
          <w:rFonts w:ascii="Arial" w:hAnsi="Arial" w:cs="Arial"/>
          <w:color w:val="000000"/>
          <w:sz w:val="18"/>
          <w:szCs w:val="18"/>
        </w:rPr>
        <w:t xml:space="preserve"> sklenitve pogodbe</w:t>
      </w:r>
      <w:r w:rsidRPr="007C1A66">
        <w:rPr>
          <w:rFonts w:ascii="Arial" w:hAnsi="Arial" w:cs="Arial"/>
          <w:color w:val="000000"/>
          <w:sz w:val="18"/>
          <w:szCs w:val="18"/>
        </w:rPr>
        <w:t>.</w:t>
      </w:r>
      <w:r>
        <w:rPr>
          <w:rFonts w:ascii="Arial" w:hAnsi="Arial" w:cs="Arial"/>
          <w:color w:val="000000"/>
          <w:sz w:val="18"/>
          <w:szCs w:val="18"/>
        </w:rPr>
        <w:t xml:space="preserve"> Ponudniki nimajo nobene pravice iz naslova izgubljenega dobička v primeru, da bo obseg dobavljene električne energije manjši od ocenjenega. Zaradi teh odstopanj naročnik ne prevzema nikakršnih odgovornosti za izpolnitev ocenjene količine.</w:t>
      </w:r>
    </w:p>
    <w:p w14:paraId="3BA5A65B" w14:textId="77777777" w:rsidR="001848C9" w:rsidRDefault="00F24EA7" w:rsidP="004F278C">
      <w:pPr>
        <w:spacing w:after="0" w:line="240" w:lineRule="auto"/>
      </w:pPr>
      <w:r>
        <w:rPr>
          <w:rFonts w:ascii="Arial" w:hAnsi="Arial" w:cs="Arial"/>
          <w:b/>
          <w:bCs/>
          <w:color w:val="000000"/>
          <w:sz w:val="18"/>
          <w:szCs w:val="18"/>
        </w:rPr>
        <w:lastRenderedPageBreak/>
        <w:t>III. Rok veljavnosti ponudb</w:t>
      </w:r>
      <w:r>
        <w:rPr>
          <w:rFonts w:ascii="Arial" w:hAnsi="Arial" w:cs="Arial"/>
          <w:color w:val="000000"/>
          <w:sz w:val="18"/>
          <w:szCs w:val="18"/>
        </w:rPr>
        <w:t>e</w:t>
      </w:r>
    </w:p>
    <w:p w14:paraId="5CEBBED6" w14:textId="77777777" w:rsidR="001848C9" w:rsidRDefault="00F24EA7">
      <w:pPr>
        <w:spacing w:before="225" w:after="225" w:line="240" w:lineRule="auto"/>
        <w:jc w:val="both"/>
      </w:pPr>
      <w:r>
        <w:rPr>
          <w:rFonts w:ascii="Arial" w:hAnsi="Arial" w:cs="Arial"/>
          <w:color w:val="000000"/>
          <w:sz w:val="18"/>
          <w:szCs w:val="18"/>
        </w:rPr>
        <w:t>Ponudba velja najmanj 90 dni od roka za predložitev ponudb.</w:t>
      </w:r>
    </w:p>
    <w:p w14:paraId="5B04F70D" w14:textId="77777777" w:rsidR="001848C9" w:rsidRDefault="00F24EA7" w:rsidP="004F278C">
      <w:pPr>
        <w:spacing w:before="225" w:after="0" w:line="240" w:lineRule="auto"/>
        <w:jc w:val="both"/>
      </w:pPr>
      <w:r>
        <w:rPr>
          <w:rFonts w:ascii="Arial" w:hAnsi="Arial" w:cs="Arial"/>
          <w:color w:val="000000"/>
          <w:sz w:val="18"/>
          <w:szCs w:val="18"/>
        </w:rPr>
        <w:t>Ponudba mora biti veljavna najmanj do navedenega roka. Prekratka veljavnost ponudbe pomeni razlog za zavrnitev ponudbe.</w:t>
      </w:r>
    </w:p>
    <w:p w14:paraId="6886895C" w14:textId="77777777" w:rsidR="001848C9" w:rsidRDefault="00F24EA7" w:rsidP="004F278C">
      <w:pPr>
        <w:spacing w:before="225" w:after="0" w:line="240" w:lineRule="auto"/>
        <w:jc w:val="both"/>
      </w:pPr>
      <w:r>
        <w:rPr>
          <w:rFonts w:ascii="Arial" w:hAnsi="Arial" w:cs="Arial"/>
          <w:color w:val="000000"/>
          <w:sz w:val="18"/>
          <w:szCs w:val="18"/>
        </w:rPr>
        <w:t> </w:t>
      </w:r>
    </w:p>
    <w:p w14:paraId="0C506DE2" w14:textId="77777777" w:rsidR="001848C9" w:rsidRDefault="00F24EA7" w:rsidP="004F278C">
      <w:pPr>
        <w:spacing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14:paraId="04943A51" w14:textId="77777777" w:rsidR="001848C9" w:rsidRDefault="00F24EA7">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458DE647" w14:textId="77777777" w:rsidR="001848C9" w:rsidRDefault="00F24EA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FC81C1D" w14:textId="77777777" w:rsidR="001848C9" w:rsidRDefault="00F24EA7" w:rsidP="004F278C">
      <w:pPr>
        <w:spacing w:after="0"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AEB7B12" w14:textId="77777777" w:rsidR="001848C9" w:rsidRDefault="00F24EA7" w:rsidP="004F278C">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1848C9" w14:paraId="635CC4C9"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DD492A" w14:textId="77777777" w:rsidR="001848C9" w:rsidRDefault="00F24EA7">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4CB230" w14:textId="77777777" w:rsidR="001848C9" w:rsidRDefault="00F24EA7">
            <w:r>
              <w:rPr>
                <w:rFonts w:ascii="Arial" w:hAnsi="Arial" w:cs="Arial"/>
                <w:color w:val="000000"/>
                <w:position w:val="-2"/>
                <w:sz w:val="18"/>
                <w:szCs w:val="18"/>
              </w:rPr>
              <w:t> </w:t>
            </w:r>
          </w:p>
        </w:tc>
      </w:tr>
      <w:tr w:rsidR="001848C9" w14:paraId="1CD617F6"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8F63BB1" w14:textId="77777777" w:rsidR="001848C9" w:rsidRDefault="00F24EA7">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CEBFD" w14:textId="77777777" w:rsidR="001848C9" w:rsidRDefault="00F24EA7">
            <w:r>
              <w:rPr>
                <w:rFonts w:ascii="Arial" w:hAnsi="Arial" w:cs="Arial"/>
                <w:color w:val="000000"/>
                <w:position w:val="-2"/>
                <w:sz w:val="18"/>
                <w:szCs w:val="18"/>
              </w:rPr>
              <w:t> </w:t>
            </w:r>
          </w:p>
        </w:tc>
      </w:tr>
      <w:tr w:rsidR="001848C9" w14:paraId="7AD4CC26"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62040B" w14:textId="77777777" w:rsidR="001848C9" w:rsidRDefault="00F24EA7">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2055F" w14:textId="77777777" w:rsidR="001848C9" w:rsidRDefault="00F24EA7">
            <w:r>
              <w:rPr>
                <w:rFonts w:ascii="Arial" w:hAnsi="Arial" w:cs="Arial"/>
                <w:color w:val="000000"/>
                <w:position w:val="-2"/>
                <w:sz w:val="18"/>
                <w:szCs w:val="18"/>
              </w:rPr>
              <w:t> </w:t>
            </w:r>
          </w:p>
        </w:tc>
      </w:tr>
      <w:tr w:rsidR="001848C9" w14:paraId="4B0F36A0"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A8C850" w14:textId="77777777" w:rsidR="001848C9" w:rsidRDefault="00F24EA7">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97E4D" w14:textId="77777777" w:rsidR="001848C9" w:rsidRDefault="00F24EA7">
            <w:r>
              <w:rPr>
                <w:rFonts w:ascii="Arial" w:hAnsi="Arial" w:cs="Arial"/>
                <w:color w:val="000000"/>
                <w:position w:val="-2"/>
                <w:sz w:val="18"/>
                <w:szCs w:val="18"/>
              </w:rPr>
              <w:t> </w:t>
            </w:r>
          </w:p>
        </w:tc>
      </w:tr>
      <w:tr w:rsidR="001848C9" w14:paraId="6D19F31D"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AF6C46" w14:textId="77777777" w:rsidR="001848C9" w:rsidRDefault="00F24EA7">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96C3B" w14:textId="77777777" w:rsidR="001848C9" w:rsidRDefault="00F24EA7">
            <w:r>
              <w:rPr>
                <w:rFonts w:ascii="Arial" w:hAnsi="Arial" w:cs="Arial"/>
                <w:color w:val="000000"/>
                <w:position w:val="-2"/>
                <w:sz w:val="18"/>
                <w:szCs w:val="18"/>
              </w:rPr>
              <w:t> </w:t>
            </w:r>
          </w:p>
        </w:tc>
      </w:tr>
      <w:tr w:rsidR="001848C9" w14:paraId="12FFFDC9"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7909E04" w14:textId="77777777" w:rsidR="001848C9" w:rsidRDefault="00F24EA7">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0ACA4F" w14:textId="77777777" w:rsidR="001848C9" w:rsidRDefault="00F24EA7">
            <w:r>
              <w:rPr>
                <w:rFonts w:ascii="Arial" w:hAnsi="Arial" w:cs="Arial"/>
                <w:color w:val="000000"/>
                <w:position w:val="-2"/>
                <w:sz w:val="18"/>
                <w:szCs w:val="18"/>
              </w:rPr>
              <w:t> </w:t>
            </w:r>
          </w:p>
        </w:tc>
      </w:tr>
      <w:tr w:rsidR="001848C9" w14:paraId="71D4A021"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B7CDA2" w14:textId="77777777" w:rsidR="001848C9" w:rsidRDefault="00F24EA7">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586984" w14:textId="77777777" w:rsidR="001848C9" w:rsidRDefault="00F24EA7">
            <w:r>
              <w:rPr>
                <w:rFonts w:ascii="Arial" w:hAnsi="Arial" w:cs="Arial"/>
                <w:color w:val="000000"/>
                <w:position w:val="-2"/>
                <w:sz w:val="18"/>
                <w:szCs w:val="18"/>
              </w:rPr>
              <w:t> </w:t>
            </w:r>
          </w:p>
        </w:tc>
      </w:tr>
      <w:tr w:rsidR="001848C9" w14:paraId="32CD080E"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00526" w14:textId="77777777" w:rsidR="001848C9" w:rsidRDefault="00F24EA7">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A22E0A" w14:textId="77777777" w:rsidR="001848C9" w:rsidRDefault="00F24EA7">
            <w:r>
              <w:rPr>
                <w:rFonts w:ascii="Arial" w:hAnsi="Arial" w:cs="Arial"/>
                <w:color w:val="000000"/>
                <w:position w:val="-2"/>
                <w:sz w:val="18"/>
                <w:szCs w:val="18"/>
              </w:rPr>
              <w:t> </w:t>
            </w:r>
          </w:p>
        </w:tc>
      </w:tr>
      <w:tr w:rsidR="001848C9" w14:paraId="2E7D0D0A"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EBAD36E" w14:textId="77777777" w:rsidR="001848C9" w:rsidRDefault="00F24EA7">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4E14B3" w14:textId="77777777" w:rsidR="001848C9" w:rsidRDefault="00F24EA7">
            <w:r>
              <w:rPr>
                <w:rFonts w:ascii="Arial" w:hAnsi="Arial" w:cs="Arial"/>
                <w:color w:val="000000"/>
                <w:position w:val="-2"/>
                <w:sz w:val="18"/>
                <w:szCs w:val="18"/>
              </w:rPr>
              <w:t> </w:t>
            </w:r>
          </w:p>
        </w:tc>
      </w:tr>
      <w:tr w:rsidR="001848C9" w14:paraId="21DB2C2E" w14:textId="77777777" w:rsidTr="004F278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6A15B2" w14:textId="77777777" w:rsidR="001848C9" w:rsidRDefault="00F24EA7">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CF1812" w14:textId="77777777" w:rsidR="001848C9" w:rsidRDefault="00F24EA7">
            <w:r>
              <w:rPr>
                <w:rFonts w:ascii="Arial" w:hAnsi="Arial" w:cs="Arial"/>
                <w:color w:val="000000"/>
                <w:position w:val="-2"/>
                <w:sz w:val="18"/>
                <w:szCs w:val="18"/>
              </w:rPr>
              <w:t> </w:t>
            </w:r>
          </w:p>
        </w:tc>
      </w:tr>
      <w:tr w:rsidR="001848C9" w14:paraId="13003F5A" w14:textId="77777777" w:rsidTr="004F278C">
        <w:tblPrEx>
          <w:shd w:val="clear" w:color="auto" w:fill="auto"/>
        </w:tblPrEx>
        <w:tc>
          <w:tcPr>
            <w:tcW w:w="8745" w:type="dxa"/>
            <w:gridSpan w:val="4"/>
            <w:tcMar>
              <w:top w:w="75" w:type="dxa"/>
              <w:bottom w:w="75" w:type="dxa"/>
            </w:tcMar>
            <w:vAlign w:val="center"/>
          </w:tcPr>
          <w:p w14:paraId="703A98AE" w14:textId="77777777" w:rsidR="001848C9" w:rsidRDefault="001848C9"/>
        </w:tc>
      </w:tr>
      <w:tr w:rsidR="001848C9" w14:paraId="5A05E7CE" w14:textId="77777777" w:rsidTr="004F278C">
        <w:tblPrEx>
          <w:shd w:val="clear" w:color="auto" w:fill="auto"/>
        </w:tblPrEx>
        <w:tc>
          <w:tcPr>
            <w:tcW w:w="4080" w:type="dxa"/>
            <w:gridSpan w:val="2"/>
            <w:tcMar>
              <w:top w:w="75" w:type="dxa"/>
              <w:bottom w:w="75" w:type="dxa"/>
            </w:tcMar>
            <w:vAlign w:val="center"/>
          </w:tcPr>
          <w:p w14:paraId="0B8B2828" w14:textId="77777777" w:rsidR="001848C9" w:rsidRDefault="00F24EA7">
            <w:r>
              <w:rPr>
                <w:rFonts w:ascii="Arial" w:hAnsi="Arial" w:cs="Arial"/>
                <w:color w:val="000000"/>
                <w:position w:val="-2"/>
                <w:sz w:val="18"/>
                <w:szCs w:val="18"/>
              </w:rPr>
              <w:t>Kraj in datum:</w:t>
            </w:r>
          </w:p>
        </w:tc>
        <w:tc>
          <w:tcPr>
            <w:tcW w:w="0" w:type="auto"/>
            <w:gridSpan w:val="2"/>
            <w:tcMar>
              <w:top w:w="75" w:type="dxa"/>
              <w:bottom w:w="75" w:type="dxa"/>
            </w:tcMar>
            <w:vAlign w:val="center"/>
          </w:tcPr>
          <w:p w14:paraId="74902C71" w14:textId="77777777" w:rsidR="001848C9" w:rsidRDefault="00F24EA7">
            <w:pPr>
              <w:jc w:val="center"/>
            </w:pPr>
            <w:r>
              <w:rPr>
                <w:rFonts w:ascii="Arial" w:hAnsi="Arial" w:cs="Arial"/>
                <w:color w:val="000000"/>
                <w:position w:val="-2"/>
                <w:sz w:val="18"/>
                <w:szCs w:val="18"/>
              </w:rPr>
              <w:t>Ime in priimek: _____________________</w:t>
            </w:r>
          </w:p>
        </w:tc>
      </w:tr>
      <w:tr w:rsidR="001848C9" w14:paraId="73D622FE" w14:textId="77777777" w:rsidTr="004F278C">
        <w:tblPrEx>
          <w:shd w:val="clear" w:color="auto" w:fill="auto"/>
        </w:tblPrEx>
        <w:tc>
          <w:tcPr>
            <w:tcW w:w="4080" w:type="dxa"/>
            <w:gridSpan w:val="2"/>
            <w:tcMar>
              <w:top w:w="75" w:type="dxa"/>
              <w:bottom w:w="75" w:type="dxa"/>
            </w:tcMar>
            <w:vAlign w:val="center"/>
          </w:tcPr>
          <w:p w14:paraId="2F9AB44F" w14:textId="77777777" w:rsidR="001848C9" w:rsidRDefault="00F24EA7">
            <w:r>
              <w:rPr>
                <w:rFonts w:ascii="Arial" w:hAnsi="Arial" w:cs="Arial"/>
                <w:color w:val="000000"/>
                <w:position w:val="-2"/>
                <w:sz w:val="18"/>
                <w:szCs w:val="18"/>
              </w:rPr>
              <w:t> </w:t>
            </w:r>
          </w:p>
        </w:tc>
        <w:tc>
          <w:tcPr>
            <w:tcW w:w="0" w:type="auto"/>
            <w:gridSpan w:val="2"/>
            <w:tcMar>
              <w:top w:w="75" w:type="dxa"/>
              <w:bottom w:w="75" w:type="dxa"/>
            </w:tcMar>
            <w:vAlign w:val="center"/>
          </w:tcPr>
          <w:p w14:paraId="5D0418CF" w14:textId="77777777" w:rsidR="001848C9" w:rsidRDefault="001848C9"/>
          <w:p w14:paraId="01389C70" w14:textId="77777777" w:rsidR="001848C9" w:rsidRDefault="00F24EA7">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79094DDA" w14:textId="77777777" w:rsidR="001848C9" w:rsidRDefault="001848C9">
      <w:pPr>
        <w:sectPr w:rsidR="001848C9" w:rsidSect="00F24EA7">
          <w:footerReference w:type="default" r:id="rId10"/>
          <w:pgSz w:w="11906" w:h="16838"/>
          <w:pgMar w:top="1418" w:right="1418" w:bottom="1418" w:left="1418" w:header="567" w:footer="596" w:gutter="0"/>
          <w:cols w:space="708"/>
          <w:docGrid w:linePitch="360"/>
        </w:sectPr>
      </w:pPr>
    </w:p>
    <w:p w14:paraId="74FC9901"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Obrazec št: 2</w:t>
      </w:r>
    </w:p>
    <w:p w14:paraId="1986C276" w14:textId="77777777" w:rsidR="00283BFB" w:rsidRPr="00252358" w:rsidRDefault="00283BFB" w:rsidP="00F24EA7"/>
    <w:p w14:paraId="61DEEF86"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4097CC89" w14:textId="77777777" w:rsidR="00283BFB" w:rsidRDefault="00283BFB" w:rsidP="00F24EA7">
      <w:pPr>
        <w:spacing w:after="120"/>
        <w:rPr>
          <w:rFonts w:ascii="Arial" w:hAnsi="Arial" w:cs="Arial"/>
        </w:rPr>
      </w:pPr>
    </w:p>
    <w:p w14:paraId="1A8E69FB" w14:textId="77777777" w:rsidR="001848C9" w:rsidRDefault="00F24EA7">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in odjem električne energije na lokaciji Dimičeva ulica 12, Ljubljana</w:t>
      </w:r>
      <w:r>
        <w:rPr>
          <w:rFonts w:ascii="Arial" w:hAnsi="Arial" w:cs="Arial"/>
          <w:color w:val="000000"/>
          <w:sz w:val="18"/>
          <w:szCs w:val="18"/>
        </w:rPr>
        <w:t>«,</w:t>
      </w:r>
    </w:p>
    <w:p w14:paraId="64847D3A" w14:textId="77777777" w:rsidR="001848C9" w:rsidRDefault="00F24EA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49C4F901" w14:textId="77777777" w:rsidR="001848C9" w:rsidRDefault="00F24EA7">
      <w:pPr>
        <w:spacing w:before="225" w:after="225" w:line="240" w:lineRule="auto"/>
        <w:jc w:val="both"/>
      </w:pPr>
      <w:r>
        <w:rPr>
          <w:rFonts w:ascii="Arial" w:hAnsi="Arial" w:cs="Arial"/>
          <w:i/>
          <w:iCs/>
          <w:color w:val="000000"/>
          <w:sz w:val="18"/>
          <w:szCs w:val="18"/>
        </w:rPr>
        <w:t>(naziv ponudnika, partnerja v skupni ponudbi)</w:t>
      </w:r>
    </w:p>
    <w:p w14:paraId="24917A86" w14:textId="77777777" w:rsidR="001848C9" w:rsidRDefault="00F24EA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848C9" w14:paraId="0EA070A8" w14:textId="77777777">
        <w:tc>
          <w:tcPr>
            <w:tcW w:w="0" w:type="auto"/>
            <w:tcMar>
              <w:top w:w="0" w:type="auto"/>
              <w:bottom w:w="0" w:type="auto"/>
            </w:tcMar>
          </w:tcPr>
          <w:p w14:paraId="7C163461"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AE454F0"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49B6404"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7858A56C"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BCF145F"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24D6F54"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7FB4DC3A"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5871A0CB"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A32722D"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1C52E771"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3858B48"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253D0999"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1A5EE27"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5AE1127"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41D4EDD8"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0B547CB"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659005CB"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613B2EC9"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67EC065"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37A7A155"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4E50E06"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5257D558" w14:textId="77777777" w:rsidR="001848C9" w:rsidRDefault="00F24EA7">
            <w:pPr>
              <w:numPr>
                <w:ilvl w:val="0"/>
                <w:numId w:val="1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C0E8EC9" w14:textId="77777777" w:rsidR="000C0E93" w:rsidRDefault="000C0E93">
      <w:pPr>
        <w:spacing w:before="225" w:after="225" w:line="240" w:lineRule="auto"/>
        <w:jc w:val="both"/>
        <w:rPr>
          <w:rFonts w:ascii="Arial" w:hAnsi="Arial" w:cs="Arial"/>
          <w:color w:val="000000"/>
          <w:sz w:val="18"/>
          <w:szCs w:val="18"/>
        </w:rPr>
      </w:pPr>
    </w:p>
    <w:p w14:paraId="15887FE0" w14:textId="77777777" w:rsidR="001848C9" w:rsidRDefault="00F24EA7">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1848C9" w14:paraId="4E04388E" w14:textId="77777777">
        <w:tc>
          <w:tcPr>
            <w:tcW w:w="0" w:type="auto"/>
            <w:tcMar>
              <w:top w:w="0" w:type="auto"/>
              <w:bottom w:w="0" w:type="auto"/>
            </w:tcMar>
          </w:tcPr>
          <w:p w14:paraId="309E7976"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4AA6697A"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D293D57"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2233282"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7B558176"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A547CB6"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36411AE0"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7AB0C529"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A88A22A"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C2113B"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2E1BD475"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7CB2660A"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3019028" w14:textId="77777777" w:rsidR="001848C9" w:rsidRDefault="00F24EA7">
            <w:pPr>
              <w:numPr>
                <w:ilvl w:val="0"/>
                <w:numId w:val="1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2FA7A41" w14:textId="77777777" w:rsidR="001848C9" w:rsidRDefault="00F24EA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2E30BAD9" w14:textId="77777777" w:rsidR="001848C9" w:rsidRDefault="00F24EA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GRADBENIŠTVO SLOVENIJE firma v angleškem jeziku: SLOVENIAN NATIONAL BUILDING AND CIVIL ENGINEERING INSTITUTE, DIMIČEVA ULICA 12, 1000 LJUBLJANA</w:t>
      </w:r>
      <w:r>
        <w:rPr>
          <w:rFonts w:ascii="Arial" w:hAnsi="Arial" w:cs="Arial"/>
          <w:color w:val="000000"/>
          <w:sz w:val="18"/>
          <w:szCs w:val="18"/>
        </w:rPr>
        <w:t>  v zvezi z oddajo javnega naročila za namene </w:t>
      </w:r>
      <w:r>
        <w:rPr>
          <w:rFonts w:ascii="Arial" w:hAnsi="Arial" w:cs="Arial"/>
          <w:b/>
          <w:bCs/>
          <w:color w:val="000000"/>
          <w:sz w:val="18"/>
          <w:szCs w:val="18"/>
        </w:rPr>
        <w:t>Dobava in odjem električne energije na lokaciji Dimičeva ulica 12, Ljubljana,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E7CE941" w14:textId="77777777" w:rsidR="001848C9" w:rsidRDefault="00F24EA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48C9" w14:paraId="31E54AE3" w14:textId="77777777">
        <w:tc>
          <w:tcPr>
            <w:tcW w:w="2500" w:type="pct"/>
            <w:tcMar>
              <w:top w:w="75" w:type="dxa"/>
              <w:bottom w:w="75" w:type="dxa"/>
            </w:tcMar>
            <w:vAlign w:val="center"/>
          </w:tcPr>
          <w:p w14:paraId="390D34F6" w14:textId="77777777" w:rsidR="001848C9" w:rsidRDefault="00F24EA7">
            <w:r>
              <w:rPr>
                <w:rFonts w:ascii="Arial" w:hAnsi="Arial" w:cs="Arial"/>
                <w:color w:val="000000"/>
                <w:position w:val="-2"/>
                <w:sz w:val="18"/>
                <w:szCs w:val="18"/>
              </w:rPr>
              <w:t>Kraj in datum:</w:t>
            </w:r>
          </w:p>
        </w:tc>
        <w:tc>
          <w:tcPr>
            <w:tcW w:w="0" w:type="auto"/>
            <w:tcMar>
              <w:top w:w="75" w:type="dxa"/>
              <w:bottom w:w="75" w:type="dxa"/>
            </w:tcMar>
            <w:vAlign w:val="center"/>
          </w:tcPr>
          <w:p w14:paraId="4AB58CBF" w14:textId="77777777" w:rsidR="001848C9" w:rsidRDefault="00F24EA7">
            <w:r>
              <w:rPr>
                <w:rFonts w:ascii="Arial" w:hAnsi="Arial" w:cs="Arial"/>
                <w:color w:val="000000"/>
                <w:position w:val="-2"/>
                <w:sz w:val="18"/>
                <w:szCs w:val="18"/>
              </w:rPr>
              <w:t>Ime in priimek: _____________________</w:t>
            </w:r>
          </w:p>
        </w:tc>
      </w:tr>
      <w:tr w:rsidR="001848C9" w14:paraId="43652021" w14:textId="77777777">
        <w:tc>
          <w:tcPr>
            <w:tcW w:w="2500" w:type="pct"/>
            <w:tcMar>
              <w:top w:w="75" w:type="dxa"/>
              <w:bottom w:w="75" w:type="dxa"/>
            </w:tcMar>
            <w:vAlign w:val="center"/>
          </w:tcPr>
          <w:p w14:paraId="4476B597" w14:textId="77777777" w:rsidR="001848C9" w:rsidRDefault="00F24EA7">
            <w:r>
              <w:rPr>
                <w:rFonts w:ascii="Arial" w:hAnsi="Arial" w:cs="Arial"/>
                <w:color w:val="000000"/>
                <w:position w:val="-2"/>
                <w:sz w:val="18"/>
                <w:szCs w:val="18"/>
              </w:rPr>
              <w:t> </w:t>
            </w:r>
          </w:p>
        </w:tc>
        <w:tc>
          <w:tcPr>
            <w:tcW w:w="0" w:type="auto"/>
            <w:tcMar>
              <w:top w:w="75" w:type="dxa"/>
              <w:bottom w:w="75" w:type="dxa"/>
            </w:tcMar>
            <w:vAlign w:val="center"/>
          </w:tcPr>
          <w:p w14:paraId="19213481" w14:textId="77777777" w:rsidR="001848C9" w:rsidRDefault="001848C9"/>
          <w:p w14:paraId="29E7F9C1" w14:textId="77777777" w:rsidR="001848C9" w:rsidRDefault="00F24EA7">
            <w:pPr>
              <w:jc w:val="center"/>
            </w:pPr>
            <w:r>
              <w:rPr>
                <w:rFonts w:ascii="Arial" w:hAnsi="Arial" w:cs="Arial"/>
                <w:color w:val="A9A9A9"/>
                <w:position w:val="-2"/>
                <w:sz w:val="18"/>
                <w:szCs w:val="18"/>
              </w:rPr>
              <w:t>(žig in podpis)</w:t>
            </w:r>
          </w:p>
        </w:tc>
      </w:tr>
    </w:tbl>
    <w:p w14:paraId="198E629D" w14:textId="77777777" w:rsidR="001848C9" w:rsidRDefault="00F24EA7">
      <w:pPr>
        <w:spacing w:before="225" w:after="225" w:line="240" w:lineRule="auto"/>
        <w:jc w:val="both"/>
      </w:pPr>
      <w:r>
        <w:rPr>
          <w:rFonts w:ascii="Arial" w:hAnsi="Arial" w:cs="Arial"/>
          <w:color w:val="000000"/>
          <w:sz w:val="18"/>
          <w:szCs w:val="18"/>
        </w:rPr>
        <w:t> </w:t>
      </w:r>
    </w:p>
    <w:p w14:paraId="0669E599" w14:textId="77777777" w:rsidR="001848C9" w:rsidRDefault="001848C9">
      <w:pPr>
        <w:sectPr w:rsidR="001848C9" w:rsidSect="00F24EA7">
          <w:footerReference w:type="default" r:id="rId11"/>
          <w:pgSz w:w="11906" w:h="16838"/>
          <w:pgMar w:top="1418" w:right="1418" w:bottom="1418" w:left="1418" w:header="567" w:footer="596" w:gutter="0"/>
          <w:cols w:space="708"/>
          <w:docGrid w:linePitch="360"/>
        </w:sectPr>
      </w:pPr>
    </w:p>
    <w:p w14:paraId="2799D9C7"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Obrazec št: 3</w:t>
      </w:r>
    </w:p>
    <w:p w14:paraId="54446DCD" w14:textId="77777777" w:rsidR="00283BFB" w:rsidRPr="00252358" w:rsidRDefault="00283BFB" w:rsidP="00F24EA7"/>
    <w:p w14:paraId="60352863"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725B52C6" w14:textId="77777777" w:rsidR="001848C9" w:rsidRDefault="00F24EA7">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4837CF4" w14:textId="77777777" w:rsidR="001848C9" w:rsidRDefault="00F24EA7">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35D5C68" w14:textId="77777777" w:rsidR="001848C9" w:rsidRDefault="00F24EA7">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1FAECB5D" w14:textId="77777777" w:rsidR="001848C9" w:rsidRDefault="001848C9">
      <w:pPr>
        <w:sectPr w:rsidR="001848C9" w:rsidSect="00F24EA7">
          <w:footerReference w:type="default" r:id="rId12"/>
          <w:pgSz w:w="11906" w:h="16838"/>
          <w:pgMar w:top="1418" w:right="1418" w:bottom="1418" w:left="1418" w:header="567" w:footer="596" w:gutter="0"/>
          <w:cols w:space="708"/>
          <w:docGrid w:linePitch="360"/>
        </w:sectPr>
      </w:pPr>
    </w:p>
    <w:p w14:paraId="0FBC7080"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Obrazec št: 4</w:t>
      </w:r>
    </w:p>
    <w:p w14:paraId="4B349D70" w14:textId="77777777" w:rsidR="00283BFB" w:rsidRPr="00252358" w:rsidRDefault="00283BFB" w:rsidP="00F24EA7"/>
    <w:p w14:paraId="3C88C1B5"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657C056F" w14:textId="77777777" w:rsidR="00283BFB" w:rsidRDefault="00283BFB" w:rsidP="00F24EA7">
      <w:pPr>
        <w:spacing w:after="120"/>
        <w:rPr>
          <w:rFonts w:ascii="Arial" w:hAnsi="Arial" w:cs="Arial"/>
        </w:rPr>
      </w:pPr>
    </w:p>
    <w:p w14:paraId="61E95481" w14:textId="77777777" w:rsidR="001848C9" w:rsidRDefault="00F24EA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1848C9" w14:paraId="21AAA627" w14:textId="77777777">
        <w:tc>
          <w:tcPr>
            <w:tcW w:w="0" w:type="auto"/>
            <w:tcMar>
              <w:top w:w="0" w:type="auto"/>
              <w:bottom w:w="0" w:type="auto"/>
            </w:tcMar>
          </w:tcPr>
          <w:p w14:paraId="4F5BC941" w14:textId="77777777" w:rsidR="001848C9" w:rsidRDefault="00F24EA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0F44AE24" w14:textId="77777777" w:rsidR="001848C9" w:rsidRDefault="00F24EA7">
            <w:pPr>
              <w:numPr>
                <w:ilvl w:val="0"/>
                <w:numId w:val="2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58D9414A" w14:textId="77777777" w:rsidR="001848C9" w:rsidRDefault="00F24EA7">
            <w:pPr>
              <w:numPr>
                <w:ilvl w:val="0"/>
                <w:numId w:val="2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AB4D9B8" w14:textId="77777777" w:rsidR="001848C9" w:rsidRDefault="00F24EA7">
      <w:pPr>
        <w:spacing w:before="225" w:after="225" w:line="240" w:lineRule="auto"/>
        <w:jc w:val="center"/>
      </w:pPr>
      <w:r>
        <w:rPr>
          <w:rFonts w:ascii="Arial" w:hAnsi="Arial" w:cs="Arial"/>
          <w:b/>
          <w:bCs/>
          <w:color w:val="000000"/>
          <w:sz w:val="21"/>
          <w:szCs w:val="21"/>
        </w:rPr>
        <w:t>POOBLASTILO</w:t>
      </w:r>
    </w:p>
    <w:p w14:paraId="7711407B" w14:textId="72934677" w:rsidR="001848C9" w:rsidRDefault="00F24EA7">
      <w:pPr>
        <w:spacing w:before="225" w:after="225" w:line="240" w:lineRule="auto"/>
        <w:jc w:val="both"/>
      </w:pPr>
      <w:r>
        <w:rPr>
          <w:rFonts w:ascii="Arial" w:hAnsi="Arial" w:cs="Arial"/>
          <w:color w:val="000000"/>
          <w:sz w:val="18"/>
          <w:szCs w:val="18"/>
        </w:rPr>
        <w:t>Pooblaščamo naročnika ZAVOD ZA GRADBENIŠTVO SLOVENIJE firma v angleškem jeziku: SLOVENIAN NATIONAL BUILDING AND CIVIL ENGINEERING INSTITUTE,</w:t>
      </w:r>
      <w:r w:rsidR="00110D9D">
        <w:rPr>
          <w:rFonts w:ascii="Arial" w:hAnsi="Arial" w:cs="Arial"/>
          <w:color w:val="000000"/>
          <w:sz w:val="18"/>
          <w:szCs w:val="18"/>
        </w:rPr>
        <w:t xml:space="preserve"> </w:t>
      </w:r>
      <w:r>
        <w:rPr>
          <w:rFonts w:ascii="Arial" w:hAnsi="Arial" w:cs="Arial"/>
          <w:color w:val="000000"/>
          <w:sz w:val="18"/>
          <w:szCs w:val="18"/>
        </w:rPr>
        <w:t>DIMIČEVA ULICA 12, 1000 LJUBLJANA,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848C9" w14:paraId="4751F89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3AA50" w14:textId="77777777" w:rsidR="001848C9" w:rsidRDefault="00F24EA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09B42E" w14:textId="77777777" w:rsidR="001848C9" w:rsidRDefault="00F24EA7">
            <w:r>
              <w:rPr>
                <w:rFonts w:ascii="Arial" w:hAnsi="Arial" w:cs="Arial"/>
                <w:color w:val="000000"/>
                <w:position w:val="-2"/>
                <w:sz w:val="18"/>
                <w:szCs w:val="18"/>
              </w:rPr>
              <w:t> </w:t>
            </w:r>
          </w:p>
        </w:tc>
      </w:tr>
      <w:tr w:rsidR="001848C9" w14:paraId="450D9EC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BA9552" w14:textId="77777777" w:rsidR="001848C9" w:rsidRDefault="00F24EA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FF23CF" w14:textId="77777777" w:rsidR="001848C9" w:rsidRDefault="00F24EA7">
            <w:r>
              <w:rPr>
                <w:rFonts w:ascii="Arial" w:hAnsi="Arial" w:cs="Arial"/>
                <w:color w:val="000000"/>
                <w:position w:val="-2"/>
                <w:sz w:val="18"/>
                <w:szCs w:val="18"/>
              </w:rPr>
              <w:t> </w:t>
            </w:r>
          </w:p>
        </w:tc>
      </w:tr>
      <w:tr w:rsidR="001848C9" w14:paraId="70C7A184"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92202D" w14:textId="77777777" w:rsidR="001848C9" w:rsidRDefault="00F24EA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921EF" w14:textId="77777777" w:rsidR="001848C9" w:rsidRDefault="00F24EA7">
            <w:r>
              <w:rPr>
                <w:rFonts w:ascii="Arial" w:hAnsi="Arial" w:cs="Arial"/>
                <w:color w:val="000000"/>
                <w:position w:val="-2"/>
                <w:sz w:val="18"/>
                <w:szCs w:val="18"/>
              </w:rPr>
              <w:t> </w:t>
            </w:r>
          </w:p>
        </w:tc>
      </w:tr>
      <w:tr w:rsidR="001848C9" w14:paraId="1FBCA14C"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C4109" w14:textId="77777777" w:rsidR="001848C9" w:rsidRDefault="00F24EA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7C850" w14:textId="77777777" w:rsidR="001848C9" w:rsidRDefault="00F24EA7">
            <w:r>
              <w:rPr>
                <w:rFonts w:ascii="Arial" w:hAnsi="Arial" w:cs="Arial"/>
                <w:color w:val="000000"/>
                <w:position w:val="-2"/>
                <w:sz w:val="18"/>
                <w:szCs w:val="18"/>
              </w:rPr>
              <w:t> </w:t>
            </w:r>
          </w:p>
        </w:tc>
      </w:tr>
    </w:tbl>
    <w:p w14:paraId="22849A3B" w14:textId="77777777" w:rsidR="001848C9" w:rsidRDefault="00F24EA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848C9" w14:paraId="3B0900A8" w14:textId="77777777">
        <w:tc>
          <w:tcPr>
            <w:tcW w:w="2500" w:type="pct"/>
            <w:tcMar>
              <w:top w:w="75" w:type="dxa"/>
              <w:bottom w:w="75" w:type="dxa"/>
            </w:tcMar>
            <w:vAlign w:val="center"/>
          </w:tcPr>
          <w:p w14:paraId="541D970F" w14:textId="77777777" w:rsidR="001848C9" w:rsidRDefault="00F24EA7">
            <w:r>
              <w:rPr>
                <w:rFonts w:ascii="Arial" w:hAnsi="Arial" w:cs="Arial"/>
                <w:color w:val="000000"/>
                <w:position w:val="-2"/>
                <w:sz w:val="18"/>
                <w:szCs w:val="18"/>
              </w:rPr>
              <w:t>Kraj in datum:</w:t>
            </w:r>
          </w:p>
        </w:tc>
        <w:tc>
          <w:tcPr>
            <w:tcW w:w="0" w:type="auto"/>
            <w:tcMar>
              <w:top w:w="75" w:type="dxa"/>
              <w:bottom w:w="75" w:type="dxa"/>
            </w:tcMar>
            <w:vAlign w:val="center"/>
          </w:tcPr>
          <w:p w14:paraId="0E38FB2F" w14:textId="77777777" w:rsidR="001848C9" w:rsidRDefault="00F24EA7">
            <w:r>
              <w:rPr>
                <w:rFonts w:ascii="Arial" w:hAnsi="Arial" w:cs="Arial"/>
                <w:color w:val="000000"/>
                <w:position w:val="-2"/>
                <w:sz w:val="18"/>
                <w:szCs w:val="18"/>
              </w:rPr>
              <w:t>Ime in priimek: _____________________</w:t>
            </w:r>
          </w:p>
        </w:tc>
      </w:tr>
      <w:tr w:rsidR="001848C9" w14:paraId="348880E8" w14:textId="77777777">
        <w:tc>
          <w:tcPr>
            <w:tcW w:w="2500" w:type="pct"/>
            <w:tcMar>
              <w:top w:w="75" w:type="dxa"/>
              <w:bottom w:w="75" w:type="dxa"/>
            </w:tcMar>
            <w:vAlign w:val="center"/>
          </w:tcPr>
          <w:p w14:paraId="636B0AEA" w14:textId="77777777" w:rsidR="001848C9" w:rsidRDefault="00F24EA7">
            <w:r>
              <w:rPr>
                <w:rFonts w:ascii="Arial" w:hAnsi="Arial" w:cs="Arial"/>
                <w:color w:val="000000"/>
                <w:position w:val="-2"/>
                <w:sz w:val="18"/>
                <w:szCs w:val="18"/>
              </w:rPr>
              <w:t> </w:t>
            </w:r>
          </w:p>
        </w:tc>
        <w:tc>
          <w:tcPr>
            <w:tcW w:w="0" w:type="auto"/>
            <w:tcMar>
              <w:top w:w="75" w:type="dxa"/>
              <w:bottom w:w="75" w:type="dxa"/>
            </w:tcMar>
            <w:vAlign w:val="center"/>
          </w:tcPr>
          <w:p w14:paraId="1C8EA3B4" w14:textId="77777777" w:rsidR="001848C9" w:rsidRDefault="001848C9"/>
          <w:p w14:paraId="272AEB10" w14:textId="77777777" w:rsidR="001848C9" w:rsidRDefault="00F24EA7">
            <w:pPr>
              <w:jc w:val="center"/>
            </w:pPr>
            <w:r>
              <w:rPr>
                <w:rFonts w:ascii="Arial" w:hAnsi="Arial" w:cs="Arial"/>
                <w:color w:val="A9A9A9"/>
                <w:position w:val="-2"/>
                <w:sz w:val="18"/>
                <w:szCs w:val="18"/>
              </w:rPr>
              <w:t>(žig in podpis)</w:t>
            </w:r>
          </w:p>
        </w:tc>
      </w:tr>
    </w:tbl>
    <w:p w14:paraId="73C611AE" w14:textId="77777777" w:rsidR="001848C9" w:rsidRDefault="00F24EA7">
      <w:pPr>
        <w:spacing w:before="225" w:after="225" w:line="240" w:lineRule="auto"/>
        <w:jc w:val="both"/>
      </w:pPr>
      <w:r>
        <w:rPr>
          <w:rFonts w:ascii="Arial" w:hAnsi="Arial" w:cs="Arial"/>
          <w:color w:val="000000"/>
          <w:sz w:val="18"/>
          <w:szCs w:val="18"/>
        </w:rPr>
        <w:t> </w:t>
      </w:r>
    </w:p>
    <w:p w14:paraId="10A13268" w14:textId="77777777" w:rsidR="001848C9" w:rsidRDefault="00F24EA7">
      <w:pPr>
        <w:spacing w:before="225" w:after="225" w:line="240" w:lineRule="auto"/>
        <w:jc w:val="both"/>
      </w:pPr>
      <w:r>
        <w:rPr>
          <w:rFonts w:ascii="Arial" w:hAnsi="Arial" w:cs="Arial"/>
          <w:color w:val="000000"/>
          <w:sz w:val="18"/>
          <w:szCs w:val="18"/>
        </w:rPr>
        <w:t> </w:t>
      </w:r>
    </w:p>
    <w:p w14:paraId="13176C5E" w14:textId="77777777" w:rsidR="001848C9" w:rsidRDefault="00F24EA7">
      <w:pPr>
        <w:spacing w:before="225" w:after="225" w:line="240" w:lineRule="auto"/>
        <w:jc w:val="both"/>
      </w:pPr>
      <w:r>
        <w:rPr>
          <w:rFonts w:ascii="Arial" w:hAnsi="Arial" w:cs="Arial"/>
          <w:color w:val="000000"/>
          <w:sz w:val="18"/>
          <w:szCs w:val="18"/>
        </w:rPr>
        <w:t> </w:t>
      </w:r>
    </w:p>
    <w:p w14:paraId="04A5088D" w14:textId="77777777" w:rsidR="001848C9" w:rsidRDefault="001848C9">
      <w:pPr>
        <w:sectPr w:rsidR="001848C9" w:rsidSect="00F24EA7">
          <w:footerReference w:type="default" r:id="rId13"/>
          <w:pgSz w:w="11906" w:h="16838"/>
          <w:pgMar w:top="1418" w:right="1418" w:bottom="1418" w:left="1418" w:header="567" w:footer="596" w:gutter="0"/>
          <w:cols w:space="708"/>
          <w:docGrid w:linePitch="360"/>
        </w:sectPr>
      </w:pPr>
    </w:p>
    <w:p w14:paraId="4A45B7C1"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Obrazec št: 5</w:t>
      </w:r>
    </w:p>
    <w:p w14:paraId="6FA7393B" w14:textId="77777777" w:rsidR="00283BFB" w:rsidRPr="00252358" w:rsidRDefault="00283BFB" w:rsidP="00F24EA7"/>
    <w:p w14:paraId="7D4B8FA1"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56D215CA" w14:textId="77777777" w:rsidR="00283BFB" w:rsidRDefault="00283BFB" w:rsidP="00F24EA7">
      <w:pPr>
        <w:spacing w:after="120"/>
        <w:rPr>
          <w:rFonts w:ascii="Arial" w:hAnsi="Arial" w:cs="Arial"/>
        </w:rPr>
      </w:pPr>
    </w:p>
    <w:p w14:paraId="549ABB6D" w14:textId="77777777" w:rsidR="001848C9" w:rsidRDefault="00F24EA7">
      <w:pPr>
        <w:spacing w:before="225" w:after="225" w:line="240" w:lineRule="auto"/>
        <w:jc w:val="center"/>
      </w:pPr>
      <w:r>
        <w:rPr>
          <w:rFonts w:ascii="Arial" w:hAnsi="Arial" w:cs="Arial"/>
          <w:b/>
          <w:bCs/>
          <w:color w:val="000000"/>
          <w:sz w:val="18"/>
          <w:szCs w:val="18"/>
        </w:rPr>
        <w:t>SEZNAM ČLANOV ORGANOV IN ZASTOPNIKOV GOSPODARSKEGA SUBJEKTA</w:t>
      </w:r>
    </w:p>
    <w:p w14:paraId="4F1524A8" w14:textId="77777777" w:rsidR="001848C9" w:rsidRDefault="00F24EA7">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1848C9" w14:paraId="496C54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2C159F" w14:textId="77777777" w:rsidR="001848C9" w:rsidRDefault="00F24EA7">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677BD" w14:textId="77777777" w:rsidR="001848C9" w:rsidRDefault="00F24EA7">
            <w:r>
              <w:rPr>
                <w:rFonts w:ascii="Arial" w:hAnsi="Arial" w:cs="Arial"/>
                <w:color w:val="000000"/>
                <w:position w:val="-2"/>
                <w:sz w:val="18"/>
                <w:szCs w:val="18"/>
              </w:rPr>
              <w:t> </w:t>
            </w:r>
          </w:p>
        </w:tc>
      </w:tr>
      <w:tr w:rsidR="001848C9" w14:paraId="05884E0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F70BC3" w14:textId="77777777" w:rsidR="001848C9" w:rsidRDefault="00F24EA7">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8B13EE" w14:textId="77777777" w:rsidR="001848C9" w:rsidRDefault="00F24EA7">
            <w:r>
              <w:rPr>
                <w:rFonts w:ascii="Arial" w:hAnsi="Arial" w:cs="Arial"/>
                <w:color w:val="000000"/>
                <w:position w:val="-2"/>
                <w:sz w:val="18"/>
                <w:szCs w:val="18"/>
              </w:rPr>
              <w:t> </w:t>
            </w:r>
          </w:p>
        </w:tc>
      </w:tr>
      <w:tr w:rsidR="001848C9" w14:paraId="0893FCD3"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254D36" w14:textId="77777777" w:rsidR="001848C9" w:rsidRDefault="00F24EA7">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0FEA16" w14:textId="77777777" w:rsidR="001848C9" w:rsidRDefault="00F24EA7">
            <w:r>
              <w:rPr>
                <w:rFonts w:ascii="Arial" w:hAnsi="Arial" w:cs="Arial"/>
                <w:color w:val="000000"/>
                <w:position w:val="-2"/>
                <w:sz w:val="18"/>
                <w:szCs w:val="18"/>
              </w:rPr>
              <w:t> </w:t>
            </w:r>
          </w:p>
        </w:tc>
      </w:tr>
      <w:tr w:rsidR="001848C9" w14:paraId="2BA39660"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6F249" w14:textId="77777777" w:rsidR="001848C9" w:rsidRDefault="00F24EA7">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99A6E0" w14:textId="77777777" w:rsidR="001848C9" w:rsidRDefault="00F24EA7">
            <w:r>
              <w:rPr>
                <w:rFonts w:ascii="Arial" w:hAnsi="Arial" w:cs="Arial"/>
                <w:color w:val="000000"/>
                <w:position w:val="-2"/>
                <w:sz w:val="18"/>
                <w:szCs w:val="18"/>
              </w:rPr>
              <w:t> </w:t>
            </w:r>
          </w:p>
        </w:tc>
      </w:tr>
    </w:tbl>
    <w:p w14:paraId="3DCCA0CA" w14:textId="77777777" w:rsidR="001848C9" w:rsidRDefault="00F24EA7">
      <w:pPr>
        <w:spacing w:before="225" w:after="225" w:line="240" w:lineRule="auto"/>
        <w:jc w:val="both"/>
      </w:pPr>
      <w:r>
        <w:rPr>
          <w:rFonts w:ascii="Arial" w:hAnsi="Arial" w:cs="Arial"/>
          <w:color w:val="000000"/>
          <w:sz w:val="18"/>
          <w:szCs w:val="18"/>
        </w:rPr>
        <w:t> </w:t>
      </w:r>
    </w:p>
    <w:p w14:paraId="6E413CE6" w14:textId="77777777" w:rsidR="001848C9" w:rsidRDefault="00F24EA7">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1848C9" w14:paraId="607530A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CA2363" w14:textId="77777777" w:rsidR="001848C9" w:rsidRDefault="00F24EA7">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BC7319" w14:textId="77777777" w:rsidR="001848C9" w:rsidRDefault="00F24EA7">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8294C" w14:textId="77777777" w:rsidR="001848C9" w:rsidRDefault="00F24EA7">
            <w:r>
              <w:rPr>
                <w:rFonts w:ascii="Arial" w:hAnsi="Arial" w:cs="Arial"/>
                <w:color w:val="000000"/>
                <w:position w:val="-2"/>
                <w:sz w:val="18"/>
                <w:szCs w:val="18"/>
              </w:rPr>
              <w:t>EMŠO*</w:t>
            </w:r>
          </w:p>
        </w:tc>
      </w:tr>
      <w:tr w:rsidR="001848C9" w14:paraId="34AD7AB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D99A58"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02E39B"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E28FA4" w14:textId="77777777" w:rsidR="001848C9" w:rsidRDefault="00F24EA7">
            <w:r>
              <w:rPr>
                <w:rFonts w:ascii="Arial" w:hAnsi="Arial" w:cs="Arial"/>
                <w:color w:val="000000"/>
                <w:position w:val="-2"/>
                <w:sz w:val="18"/>
                <w:szCs w:val="18"/>
              </w:rPr>
              <w:t> </w:t>
            </w:r>
          </w:p>
        </w:tc>
      </w:tr>
      <w:tr w:rsidR="001848C9" w14:paraId="45125DA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E49AD25"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46F82"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B6ACDC" w14:textId="77777777" w:rsidR="001848C9" w:rsidRDefault="00F24EA7">
            <w:r>
              <w:rPr>
                <w:rFonts w:ascii="Arial" w:hAnsi="Arial" w:cs="Arial"/>
                <w:color w:val="000000"/>
                <w:position w:val="-2"/>
                <w:sz w:val="18"/>
                <w:szCs w:val="18"/>
              </w:rPr>
              <w:t> </w:t>
            </w:r>
          </w:p>
        </w:tc>
      </w:tr>
      <w:tr w:rsidR="001848C9" w14:paraId="40A479F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9F6818"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6942CD"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348378" w14:textId="77777777" w:rsidR="001848C9" w:rsidRDefault="00F24EA7">
            <w:r>
              <w:rPr>
                <w:rFonts w:ascii="Arial" w:hAnsi="Arial" w:cs="Arial"/>
                <w:color w:val="000000"/>
                <w:position w:val="-2"/>
                <w:sz w:val="18"/>
                <w:szCs w:val="18"/>
              </w:rPr>
              <w:t> </w:t>
            </w:r>
          </w:p>
        </w:tc>
      </w:tr>
      <w:tr w:rsidR="001848C9" w14:paraId="6B49CF9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E8F898"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95813D"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BC678" w14:textId="77777777" w:rsidR="001848C9" w:rsidRDefault="00F24EA7">
            <w:r>
              <w:rPr>
                <w:rFonts w:ascii="Arial" w:hAnsi="Arial" w:cs="Arial"/>
                <w:color w:val="000000"/>
                <w:position w:val="-2"/>
                <w:sz w:val="18"/>
                <w:szCs w:val="18"/>
              </w:rPr>
              <w:t> </w:t>
            </w:r>
          </w:p>
        </w:tc>
      </w:tr>
      <w:tr w:rsidR="001848C9" w14:paraId="6E8B704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AE3804"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A7A8AC"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FEC9AA" w14:textId="77777777" w:rsidR="001848C9" w:rsidRDefault="00F24EA7">
            <w:r>
              <w:rPr>
                <w:rFonts w:ascii="Arial" w:hAnsi="Arial" w:cs="Arial"/>
                <w:color w:val="000000"/>
                <w:position w:val="-2"/>
                <w:sz w:val="18"/>
                <w:szCs w:val="18"/>
              </w:rPr>
              <w:t> </w:t>
            </w:r>
          </w:p>
        </w:tc>
      </w:tr>
      <w:tr w:rsidR="001848C9" w14:paraId="3376BED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5F0E62"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B7C79A"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713E7B" w14:textId="77777777" w:rsidR="001848C9" w:rsidRDefault="00F24EA7">
            <w:r>
              <w:rPr>
                <w:rFonts w:ascii="Arial" w:hAnsi="Arial" w:cs="Arial"/>
                <w:color w:val="000000"/>
                <w:position w:val="-2"/>
                <w:sz w:val="18"/>
                <w:szCs w:val="18"/>
              </w:rPr>
              <w:t> </w:t>
            </w:r>
          </w:p>
        </w:tc>
      </w:tr>
      <w:tr w:rsidR="001848C9" w14:paraId="2BDAFFFA"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84F761"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132EF0"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FC79D6" w14:textId="77777777" w:rsidR="001848C9" w:rsidRDefault="00F24EA7">
            <w:r>
              <w:rPr>
                <w:rFonts w:ascii="Arial" w:hAnsi="Arial" w:cs="Arial"/>
                <w:color w:val="000000"/>
                <w:position w:val="-2"/>
                <w:sz w:val="18"/>
                <w:szCs w:val="18"/>
              </w:rPr>
              <w:t> </w:t>
            </w:r>
          </w:p>
        </w:tc>
      </w:tr>
      <w:tr w:rsidR="001848C9" w14:paraId="335ABB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9AEFC4"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ECF2CA"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2B1F41" w14:textId="77777777" w:rsidR="001848C9" w:rsidRDefault="00F24EA7">
            <w:r>
              <w:rPr>
                <w:rFonts w:ascii="Arial" w:hAnsi="Arial" w:cs="Arial"/>
                <w:color w:val="000000"/>
                <w:position w:val="-2"/>
                <w:sz w:val="18"/>
                <w:szCs w:val="18"/>
              </w:rPr>
              <w:t> </w:t>
            </w:r>
          </w:p>
        </w:tc>
      </w:tr>
      <w:tr w:rsidR="001848C9" w14:paraId="4528314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D27B7C" w14:textId="77777777" w:rsidR="001848C9" w:rsidRDefault="00F24EA7">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D80D54" w14:textId="77777777" w:rsidR="001848C9" w:rsidRDefault="00F24EA7">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841BB7" w14:textId="77777777" w:rsidR="001848C9" w:rsidRDefault="00F24EA7">
            <w:r>
              <w:rPr>
                <w:rFonts w:ascii="Arial" w:hAnsi="Arial" w:cs="Arial"/>
                <w:color w:val="000000"/>
                <w:position w:val="-2"/>
                <w:sz w:val="18"/>
                <w:szCs w:val="18"/>
              </w:rPr>
              <w:t> </w:t>
            </w:r>
          </w:p>
        </w:tc>
      </w:tr>
    </w:tbl>
    <w:p w14:paraId="31F6EC39" w14:textId="77777777" w:rsidR="001848C9" w:rsidRDefault="00F24EA7">
      <w:pPr>
        <w:spacing w:before="225" w:after="225" w:line="240" w:lineRule="auto"/>
        <w:jc w:val="both"/>
      </w:pPr>
      <w:r>
        <w:rPr>
          <w:rFonts w:ascii="Arial" w:hAnsi="Arial" w:cs="Arial"/>
          <w:color w:val="000000"/>
          <w:sz w:val="18"/>
          <w:szCs w:val="18"/>
        </w:rPr>
        <w:t>* podatek je potreben za preverbo v e-Dosje</w:t>
      </w:r>
    </w:p>
    <w:p w14:paraId="68D11D79" w14:textId="77777777" w:rsidR="001848C9" w:rsidRDefault="00F24EA7">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1848C9" w14:paraId="1FDB6606" w14:textId="77777777">
        <w:tc>
          <w:tcPr>
            <w:tcW w:w="2500" w:type="pct"/>
            <w:tcMar>
              <w:top w:w="75" w:type="dxa"/>
              <w:bottom w:w="75" w:type="dxa"/>
            </w:tcMar>
            <w:vAlign w:val="center"/>
          </w:tcPr>
          <w:p w14:paraId="396491D6" w14:textId="77777777" w:rsidR="001848C9" w:rsidRDefault="00F24EA7">
            <w:r>
              <w:rPr>
                <w:rFonts w:ascii="Arial" w:hAnsi="Arial" w:cs="Arial"/>
                <w:color w:val="000000"/>
                <w:position w:val="-2"/>
                <w:sz w:val="18"/>
                <w:szCs w:val="18"/>
              </w:rPr>
              <w:t>Kraj in datum:</w:t>
            </w:r>
          </w:p>
        </w:tc>
        <w:tc>
          <w:tcPr>
            <w:tcW w:w="0" w:type="auto"/>
            <w:tcMar>
              <w:top w:w="75" w:type="dxa"/>
              <w:bottom w:w="75" w:type="dxa"/>
            </w:tcMar>
            <w:vAlign w:val="center"/>
          </w:tcPr>
          <w:p w14:paraId="623B8147" w14:textId="77777777" w:rsidR="001848C9" w:rsidRDefault="00F24EA7">
            <w:r>
              <w:rPr>
                <w:rFonts w:ascii="Arial" w:hAnsi="Arial" w:cs="Arial"/>
                <w:color w:val="000000"/>
                <w:position w:val="-2"/>
                <w:sz w:val="18"/>
                <w:szCs w:val="18"/>
              </w:rPr>
              <w:t>Ime in priimek: _____________________</w:t>
            </w:r>
          </w:p>
        </w:tc>
      </w:tr>
      <w:tr w:rsidR="001848C9" w14:paraId="151A2F96" w14:textId="77777777">
        <w:tc>
          <w:tcPr>
            <w:tcW w:w="2500" w:type="pct"/>
            <w:tcMar>
              <w:top w:w="75" w:type="dxa"/>
              <w:bottom w:w="75" w:type="dxa"/>
            </w:tcMar>
            <w:vAlign w:val="center"/>
          </w:tcPr>
          <w:p w14:paraId="3EE5B6DE" w14:textId="77777777" w:rsidR="001848C9" w:rsidRDefault="00F24EA7">
            <w:r>
              <w:rPr>
                <w:rFonts w:ascii="Arial" w:hAnsi="Arial" w:cs="Arial"/>
                <w:color w:val="000000"/>
                <w:position w:val="-2"/>
                <w:sz w:val="18"/>
                <w:szCs w:val="18"/>
              </w:rPr>
              <w:t> </w:t>
            </w:r>
          </w:p>
        </w:tc>
        <w:tc>
          <w:tcPr>
            <w:tcW w:w="0" w:type="auto"/>
            <w:tcMar>
              <w:top w:w="75" w:type="dxa"/>
              <w:bottom w:w="75" w:type="dxa"/>
            </w:tcMar>
            <w:vAlign w:val="center"/>
          </w:tcPr>
          <w:p w14:paraId="0DA52F74" w14:textId="77777777" w:rsidR="001848C9" w:rsidRDefault="00F24EA7">
            <w:pPr>
              <w:jc w:val="center"/>
            </w:pPr>
            <w:r>
              <w:rPr>
                <w:rFonts w:ascii="Arial" w:hAnsi="Arial" w:cs="Arial"/>
                <w:color w:val="A9A9A9"/>
                <w:position w:val="-2"/>
                <w:sz w:val="18"/>
                <w:szCs w:val="18"/>
              </w:rPr>
              <w:t>(podpis)</w:t>
            </w:r>
          </w:p>
        </w:tc>
      </w:tr>
    </w:tbl>
    <w:p w14:paraId="28A05B0B" w14:textId="77777777" w:rsidR="001848C9" w:rsidRDefault="00F24EA7">
      <w:pPr>
        <w:spacing w:before="225" w:after="225" w:line="240" w:lineRule="auto"/>
        <w:jc w:val="both"/>
      </w:pPr>
      <w:r>
        <w:rPr>
          <w:rFonts w:ascii="Arial" w:hAnsi="Arial" w:cs="Arial"/>
          <w:color w:val="000000"/>
          <w:sz w:val="18"/>
          <w:szCs w:val="18"/>
        </w:rPr>
        <w:t> </w:t>
      </w:r>
    </w:p>
    <w:p w14:paraId="2AD18EC3" w14:textId="77777777" w:rsidR="001848C9" w:rsidRDefault="00F24EA7">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45E998B" w14:textId="77777777" w:rsidR="001848C9" w:rsidRDefault="00F24EA7">
      <w:pPr>
        <w:spacing w:before="225" w:after="225" w:line="240" w:lineRule="auto"/>
        <w:jc w:val="both"/>
      </w:pPr>
      <w:r>
        <w:rPr>
          <w:rFonts w:ascii="Arial" w:hAnsi="Arial" w:cs="Arial"/>
          <w:color w:val="000000"/>
          <w:sz w:val="18"/>
          <w:szCs w:val="18"/>
        </w:rPr>
        <w:t> </w:t>
      </w:r>
    </w:p>
    <w:p w14:paraId="7C354701" w14:textId="77777777" w:rsidR="001848C9" w:rsidRDefault="001848C9">
      <w:pPr>
        <w:sectPr w:rsidR="001848C9" w:rsidSect="00F24EA7">
          <w:footerReference w:type="default" r:id="rId14"/>
          <w:pgSz w:w="11906" w:h="16838"/>
          <w:pgMar w:top="1418" w:right="1418" w:bottom="1418" w:left="1418" w:header="567" w:footer="596" w:gutter="0"/>
          <w:cols w:space="708"/>
          <w:docGrid w:linePitch="360"/>
        </w:sectPr>
      </w:pPr>
    </w:p>
    <w:p w14:paraId="22F1E594"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Obrazec št: 6</w:t>
      </w:r>
    </w:p>
    <w:p w14:paraId="35012E1E" w14:textId="77777777" w:rsidR="00283BFB" w:rsidRPr="00252358" w:rsidRDefault="00283BFB" w:rsidP="00F24EA7"/>
    <w:p w14:paraId="108C9A50" w14:textId="77777777" w:rsidR="00110D9D" w:rsidRDefault="00110D9D" w:rsidP="00110D9D">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4EB784E1" w14:textId="77777777" w:rsidR="00283BFB" w:rsidRDefault="00283BFB" w:rsidP="00F24EA7">
      <w:pPr>
        <w:spacing w:after="120"/>
        <w:rPr>
          <w:rFonts w:ascii="Arial" w:hAnsi="Arial" w:cs="Arial"/>
        </w:rPr>
      </w:pPr>
    </w:p>
    <w:p w14:paraId="42413EEA" w14:textId="77777777" w:rsidR="00110D9D" w:rsidRDefault="00110D9D" w:rsidP="00110D9D">
      <w:pPr>
        <w:spacing w:before="225" w:after="225" w:line="240" w:lineRule="auto"/>
        <w:jc w:val="both"/>
      </w:pPr>
      <w:r>
        <w:rPr>
          <w:rFonts w:ascii="Arial" w:hAnsi="Arial" w:cs="Arial"/>
          <w:i/>
          <w:iCs/>
          <w:color w:val="000000"/>
          <w:sz w:val="18"/>
          <w:szCs w:val="18"/>
        </w:rPr>
        <w:t>Glava s podatki o garantu (zavarovalnici/banki) ali SWIFT ključ</w:t>
      </w:r>
    </w:p>
    <w:p w14:paraId="5C176695" w14:textId="2F1346F7" w:rsidR="00110D9D" w:rsidRDefault="00110D9D" w:rsidP="00110D9D">
      <w:pPr>
        <w:spacing w:before="225" w:after="225" w:line="240" w:lineRule="auto"/>
        <w:jc w:val="both"/>
      </w:pPr>
      <w:r>
        <w:rPr>
          <w:rFonts w:ascii="Arial" w:hAnsi="Arial" w:cs="Arial"/>
          <w:color w:val="000000"/>
          <w:sz w:val="18"/>
          <w:szCs w:val="18"/>
        </w:rPr>
        <w:t xml:space="preserve">Za: </w:t>
      </w:r>
      <w:r w:rsidRPr="00110D9D">
        <w:rPr>
          <w:rFonts w:ascii="Arial" w:hAnsi="Arial" w:cs="Arial"/>
          <w:color w:val="000000"/>
          <w:sz w:val="18"/>
          <w:szCs w:val="18"/>
        </w:rPr>
        <w:t>ZAVOD ZA GRADBENIŠTVO SLOVENIJE,</w:t>
      </w:r>
      <w:r>
        <w:rPr>
          <w:rFonts w:ascii="Arial" w:hAnsi="Arial" w:cs="Arial"/>
          <w:color w:val="000000"/>
          <w:sz w:val="18"/>
          <w:szCs w:val="18"/>
        </w:rPr>
        <w:t xml:space="preserve"> D</w:t>
      </w:r>
      <w:r w:rsidRPr="00110D9D">
        <w:rPr>
          <w:rFonts w:ascii="Arial" w:hAnsi="Arial" w:cs="Arial"/>
          <w:color w:val="000000"/>
          <w:sz w:val="18"/>
          <w:szCs w:val="18"/>
        </w:rPr>
        <w:t xml:space="preserve">imičeva ulica 12, 1000 </w:t>
      </w:r>
      <w:r>
        <w:rPr>
          <w:rFonts w:ascii="Arial" w:hAnsi="Arial" w:cs="Arial"/>
          <w:color w:val="000000"/>
          <w:sz w:val="18"/>
          <w:szCs w:val="18"/>
        </w:rPr>
        <w:t>L</w:t>
      </w:r>
      <w:r w:rsidRPr="00110D9D">
        <w:rPr>
          <w:rFonts w:ascii="Arial" w:hAnsi="Arial" w:cs="Arial"/>
          <w:color w:val="000000"/>
          <w:sz w:val="18"/>
          <w:szCs w:val="18"/>
        </w:rPr>
        <w:t>jubljana</w:t>
      </w:r>
    </w:p>
    <w:p w14:paraId="08C7383A" w14:textId="77777777" w:rsidR="00110D9D" w:rsidRDefault="00110D9D" w:rsidP="00110D9D">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5DC4B13B" w14:textId="77777777" w:rsidR="00110D9D" w:rsidRDefault="00110D9D" w:rsidP="00110D9D">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DD00C0F" w14:textId="77777777" w:rsidR="00110D9D" w:rsidRDefault="00110D9D" w:rsidP="00110D9D">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16B7D4F" w14:textId="77777777" w:rsidR="00110D9D" w:rsidRDefault="00110D9D" w:rsidP="00110D9D">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3B2FBB7" w14:textId="77777777" w:rsidR="00110D9D" w:rsidRDefault="00110D9D" w:rsidP="00110D9D">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646F8846" w14:textId="231CCD74" w:rsidR="00110D9D" w:rsidRDefault="00110D9D" w:rsidP="00110D9D">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w:t>
      </w:r>
      <w:r w:rsidRPr="00110D9D">
        <w:rPr>
          <w:rFonts w:ascii="Arial" w:hAnsi="Arial" w:cs="Arial"/>
          <w:color w:val="000000"/>
          <w:sz w:val="18"/>
          <w:szCs w:val="18"/>
        </w:rPr>
        <w:t>ZAVOD ZA GRADBENIŠTVO SLOVENIJE,</w:t>
      </w:r>
      <w:r>
        <w:rPr>
          <w:rFonts w:ascii="Arial" w:hAnsi="Arial" w:cs="Arial"/>
          <w:color w:val="000000"/>
          <w:sz w:val="18"/>
          <w:szCs w:val="18"/>
        </w:rPr>
        <w:t xml:space="preserve"> D</w:t>
      </w:r>
      <w:r w:rsidRPr="00110D9D">
        <w:rPr>
          <w:rFonts w:ascii="Arial" w:hAnsi="Arial" w:cs="Arial"/>
          <w:color w:val="000000"/>
          <w:sz w:val="18"/>
          <w:szCs w:val="18"/>
        </w:rPr>
        <w:t xml:space="preserve">imičeva ulica 12, 1000 </w:t>
      </w:r>
      <w:r>
        <w:rPr>
          <w:rFonts w:ascii="Arial" w:hAnsi="Arial" w:cs="Arial"/>
          <w:color w:val="000000"/>
          <w:sz w:val="18"/>
          <w:szCs w:val="18"/>
        </w:rPr>
        <w:t>L</w:t>
      </w:r>
      <w:r w:rsidRPr="00110D9D">
        <w:rPr>
          <w:rFonts w:ascii="Arial" w:hAnsi="Arial" w:cs="Arial"/>
          <w:color w:val="000000"/>
          <w:sz w:val="18"/>
          <w:szCs w:val="18"/>
        </w:rPr>
        <w:t>jubljana</w:t>
      </w:r>
    </w:p>
    <w:p w14:paraId="25CBDBBE" w14:textId="6644F160" w:rsidR="00110D9D" w:rsidRDefault="00110D9D" w:rsidP="00110D9D">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Pr="00110D9D">
        <w:rPr>
          <w:rFonts w:ascii="Arial" w:hAnsi="Arial" w:cs="Arial"/>
          <w:b/>
          <w:bCs/>
          <w:color w:val="000000"/>
          <w:sz w:val="18"/>
          <w:szCs w:val="18"/>
        </w:rPr>
        <w:t>Dobava in odjem električne energije na lokaciji Dimičeva ulica 12, Ljubljana</w:t>
      </w:r>
    </w:p>
    <w:p w14:paraId="18B9DA99" w14:textId="77777777" w:rsidR="00110D9D" w:rsidRDefault="00110D9D" w:rsidP="00110D9D">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2D03D981" w14:textId="77777777" w:rsidR="00110D9D" w:rsidRDefault="00110D9D" w:rsidP="00110D9D">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07BBED01" w14:textId="77777777" w:rsidR="00110D9D" w:rsidRDefault="00110D9D" w:rsidP="00110D9D">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F7FE93F" w14:textId="77777777" w:rsidR="00110D9D" w:rsidRDefault="00110D9D" w:rsidP="00110D9D">
      <w:pPr>
        <w:spacing w:before="225" w:after="225" w:line="240" w:lineRule="auto"/>
        <w:jc w:val="both"/>
      </w:pPr>
      <w:r>
        <w:rPr>
          <w:rFonts w:ascii="Arial" w:hAnsi="Arial" w:cs="Arial"/>
          <w:color w:val="000000"/>
          <w:sz w:val="18"/>
          <w:szCs w:val="18"/>
        </w:rPr>
        <w:t>2. Kopija garancije št. ______________</w:t>
      </w:r>
    </w:p>
    <w:p w14:paraId="79240454" w14:textId="77777777" w:rsidR="00110D9D" w:rsidRDefault="00110D9D" w:rsidP="00110D9D">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5C700AD" w14:textId="77777777" w:rsidR="00110D9D" w:rsidRDefault="00110D9D" w:rsidP="00110D9D">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6E71D7EB" w14:textId="77777777" w:rsidR="00110D9D" w:rsidRDefault="00110D9D" w:rsidP="00110D9D">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207541F1" w14:textId="77777777" w:rsidR="00110D9D" w:rsidRDefault="00110D9D" w:rsidP="00110D9D">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4D6F7FDC" w14:textId="77777777" w:rsidR="00110D9D" w:rsidRDefault="00110D9D" w:rsidP="00110D9D">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4988F56F" w14:textId="77777777" w:rsidR="00110D9D" w:rsidRDefault="00110D9D" w:rsidP="00110D9D">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63C8D5A" w14:textId="77777777" w:rsidR="00110D9D" w:rsidRDefault="00110D9D" w:rsidP="00110D9D">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7C0769FE" w14:textId="77777777" w:rsidR="00110D9D" w:rsidRDefault="00110D9D" w:rsidP="00110D9D">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437A2D3C" w14:textId="77777777" w:rsidR="00110D9D" w:rsidRDefault="00110D9D" w:rsidP="00110D9D">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126294B" w14:textId="77777777" w:rsidR="00110D9D" w:rsidRDefault="00110D9D" w:rsidP="00110D9D">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110D9D" w14:paraId="690DD2FC" w14:textId="77777777" w:rsidTr="00E26277">
        <w:tc>
          <w:tcPr>
            <w:tcW w:w="4080" w:type="dxa"/>
            <w:tcMar>
              <w:top w:w="75" w:type="dxa"/>
              <w:bottom w:w="75" w:type="dxa"/>
            </w:tcMar>
            <w:vAlign w:val="center"/>
          </w:tcPr>
          <w:p w14:paraId="700AFB8F" w14:textId="77777777" w:rsidR="00110D9D" w:rsidRDefault="00110D9D" w:rsidP="00E26277">
            <w:r>
              <w:rPr>
                <w:rFonts w:ascii="Arial" w:hAnsi="Arial" w:cs="Arial"/>
                <w:color w:val="000000"/>
                <w:position w:val="-2"/>
                <w:sz w:val="18"/>
                <w:szCs w:val="18"/>
              </w:rPr>
              <w:t> </w:t>
            </w:r>
          </w:p>
        </w:tc>
        <w:tc>
          <w:tcPr>
            <w:tcW w:w="0" w:type="auto"/>
            <w:tcMar>
              <w:top w:w="75" w:type="dxa"/>
              <w:bottom w:w="75" w:type="dxa"/>
            </w:tcMar>
            <w:vAlign w:val="center"/>
          </w:tcPr>
          <w:p w14:paraId="70618A91" w14:textId="77777777" w:rsidR="00110D9D" w:rsidRDefault="00110D9D" w:rsidP="00E26277">
            <w:pPr>
              <w:jc w:val="center"/>
            </w:pPr>
            <w:r>
              <w:rPr>
                <w:rFonts w:ascii="Arial" w:hAnsi="Arial" w:cs="Arial"/>
                <w:color w:val="000000"/>
                <w:position w:val="-2"/>
                <w:sz w:val="18"/>
                <w:szCs w:val="18"/>
              </w:rPr>
              <w:t>Garant</w:t>
            </w:r>
          </w:p>
        </w:tc>
      </w:tr>
      <w:tr w:rsidR="00110D9D" w14:paraId="35816CE3" w14:textId="77777777" w:rsidTr="00E26277">
        <w:tc>
          <w:tcPr>
            <w:tcW w:w="4080" w:type="dxa"/>
            <w:tcMar>
              <w:top w:w="75" w:type="dxa"/>
              <w:bottom w:w="75" w:type="dxa"/>
            </w:tcMar>
            <w:vAlign w:val="center"/>
          </w:tcPr>
          <w:p w14:paraId="5264068E" w14:textId="77777777" w:rsidR="00110D9D" w:rsidRDefault="00110D9D" w:rsidP="00E26277">
            <w:r>
              <w:rPr>
                <w:rFonts w:ascii="Arial" w:hAnsi="Arial" w:cs="Arial"/>
                <w:color w:val="000000"/>
                <w:position w:val="-2"/>
                <w:sz w:val="18"/>
                <w:szCs w:val="18"/>
              </w:rPr>
              <w:t> </w:t>
            </w:r>
          </w:p>
        </w:tc>
        <w:tc>
          <w:tcPr>
            <w:tcW w:w="0" w:type="auto"/>
            <w:tcMar>
              <w:top w:w="75" w:type="dxa"/>
              <w:bottom w:w="75" w:type="dxa"/>
            </w:tcMar>
            <w:vAlign w:val="center"/>
          </w:tcPr>
          <w:p w14:paraId="625C5CD6" w14:textId="77777777" w:rsidR="00110D9D" w:rsidRDefault="00110D9D" w:rsidP="00E26277"/>
          <w:p w14:paraId="0C626320" w14:textId="77777777" w:rsidR="00110D9D" w:rsidRDefault="00110D9D" w:rsidP="00E26277">
            <w:pPr>
              <w:jc w:val="center"/>
            </w:pPr>
            <w:r>
              <w:rPr>
                <w:rFonts w:ascii="Arial" w:hAnsi="Arial" w:cs="Arial"/>
                <w:color w:val="A9A9A9"/>
                <w:position w:val="-2"/>
                <w:sz w:val="18"/>
                <w:szCs w:val="18"/>
              </w:rPr>
              <w:t>(žig in podpis)</w:t>
            </w:r>
          </w:p>
        </w:tc>
      </w:tr>
    </w:tbl>
    <w:p w14:paraId="669DE137" w14:textId="77777777" w:rsidR="001848C9" w:rsidRDefault="00F24EA7">
      <w:pPr>
        <w:spacing w:before="225" w:after="225" w:line="240" w:lineRule="auto"/>
        <w:jc w:val="both"/>
      </w:pPr>
      <w:r>
        <w:rPr>
          <w:rFonts w:ascii="Arial" w:hAnsi="Arial" w:cs="Arial"/>
          <w:color w:val="000000"/>
          <w:sz w:val="18"/>
          <w:szCs w:val="18"/>
        </w:rPr>
        <w:t> </w:t>
      </w:r>
    </w:p>
    <w:p w14:paraId="51D5E9CC" w14:textId="77777777" w:rsidR="001848C9" w:rsidRDefault="001848C9">
      <w:pPr>
        <w:sectPr w:rsidR="001848C9" w:rsidSect="00F24EA7">
          <w:footerReference w:type="default" r:id="rId15"/>
          <w:pgSz w:w="11906" w:h="16838"/>
          <w:pgMar w:top="1418" w:right="1418" w:bottom="1418" w:left="1418" w:header="567" w:footer="596" w:gutter="0"/>
          <w:cols w:space="708"/>
          <w:docGrid w:linePitch="360"/>
        </w:sectPr>
      </w:pPr>
    </w:p>
    <w:p w14:paraId="167729C1" w14:textId="77777777" w:rsidR="000C0E93" w:rsidRPr="00590863" w:rsidRDefault="000C0E93" w:rsidP="000C0E9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4898124" w14:textId="77777777" w:rsidR="000C0E93" w:rsidRPr="00252358" w:rsidRDefault="000C0E93" w:rsidP="000C0E93"/>
    <w:p w14:paraId="5A2C2C7A" w14:textId="77777777" w:rsidR="000C0E93" w:rsidRDefault="000C0E93" w:rsidP="000C0E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BB31B76" w14:textId="77777777" w:rsidR="000C0E93" w:rsidRDefault="000C0E93" w:rsidP="000C0E93">
      <w:pPr>
        <w:spacing w:after="120"/>
        <w:rPr>
          <w:rFonts w:ascii="Arial" w:hAnsi="Arial" w:cs="Arial"/>
        </w:rPr>
      </w:pPr>
    </w:p>
    <w:p w14:paraId="51316139" w14:textId="77777777" w:rsidR="000C0E93" w:rsidRDefault="000C0E93" w:rsidP="000C0E93">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6E6B9C26" w14:textId="77777777" w:rsidR="000C0E93" w:rsidRDefault="000C0E93" w:rsidP="000C0E93">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0C0E93" w14:paraId="69BE5C56" w14:textId="77777777" w:rsidTr="00F24EA7">
        <w:tc>
          <w:tcPr>
            <w:tcW w:w="0" w:type="auto"/>
            <w:tcMar>
              <w:top w:w="0" w:type="auto"/>
              <w:bottom w:w="0" w:type="auto"/>
            </w:tcMar>
          </w:tcPr>
          <w:p w14:paraId="315252D8"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E40F7D1"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D6FF47A"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izrečenimi stranskimi sankcijami izločitve iz postopkov oddaje javnih naročil,</w:t>
            </w:r>
          </w:p>
          <w:p w14:paraId="2B02C736"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24A122C2"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BF3289"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602853D" w14:textId="77777777" w:rsidR="000C0E93" w:rsidRDefault="000C0E93" w:rsidP="000C0E93">
            <w:pPr>
              <w:numPr>
                <w:ilvl w:val="0"/>
                <w:numId w:val="3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6E92DA7" w14:textId="77777777" w:rsidR="000C0E93" w:rsidRDefault="000C0E93" w:rsidP="000C0E93">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A893469" w14:textId="77777777" w:rsidR="000C0E93" w:rsidRDefault="000C0E93" w:rsidP="000C0E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C0E93" w14:paraId="0DAF5D2C" w14:textId="77777777" w:rsidTr="00F24EA7">
        <w:tc>
          <w:tcPr>
            <w:tcW w:w="2500" w:type="pct"/>
            <w:tcMar>
              <w:top w:w="75" w:type="dxa"/>
              <w:bottom w:w="75" w:type="dxa"/>
            </w:tcMar>
            <w:vAlign w:val="center"/>
          </w:tcPr>
          <w:p w14:paraId="7CAC8AB0" w14:textId="77777777" w:rsidR="000C0E93" w:rsidRDefault="000C0E93" w:rsidP="00F24EA7">
            <w:r>
              <w:rPr>
                <w:rFonts w:ascii="Arial" w:hAnsi="Arial" w:cs="Arial"/>
                <w:color w:val="000000"/>
                <w:position w:val="-2"/>
                <w:sz w:val="18"/>
                <w:szCs w:val="18"/>
              </w:rPr>
              <w:t>Kraj in datum:</w:t>
            </w:r>
          </w:p>
        </w:tc>
        <w:tc>
          <w:tcPr>
            <w:tcW w:w="0" w:type="auto"/>
            <w:tcMar>
              <w:top w:w="75" w:type="dxa"/>
              <w:bottom w:w="75" w:type="dxa"/>
            </w:tcMar>
            <w:vAlign w:val="center"/>
          </w:tcPr>
          <w:p w14:paraId="02518D88" w14:textId="77777777" w:rsidR="000C0E93" w:rsidRDefault="000C0E93" w:rsidP="00F24EA7">
            <w:r>
              <w:rPr>
                <w:rFonts w:ascii="Arial" w:hAnsi="Arial" w:cs="Arial"/>
                <w:color w:val="000000"/>
                <w:position w:val="-2"/>
                <w:sz w:val="18"/>
                <w:szCs w:val="18"/>
              </w:rPr>
              <w:t>Ime in priimek: _____________________</w:t>
            </w:r>
          </w:p>
        </w:tc>
      </w:tr>
      <w:tr w:rsidR="000C0E93" w14:paraId="38A56DEA" w14:textId="77777777" w:rsidTr="00F24EA7">
        <w:tc>
          <w:tcPr>
            <w:tcW w:w="2500" w:type="pct"/>
            <w:tcMar>
              <w:top w:w="75" w:type="dxa"/>
              <w:bottom w:w="75" w:type="dxa"/>
            </w:tcMar>
            <w:vAlign w:val="center"/>
          </w:tcPr>
          <w:p w14:paraId="1B960E65" w14:textId="77777777" w:rsidR="000C0E93" w:rsidRDefault="000C0E93" w:rsidP="00F24EA7">
            <w:r>
              <w:rPr>
                <w:rFonts w:ascii="Arial" w:hAnsi="Arial" w:cs="Arial"/>
                <w:color w:val="000000"/>
                <w:position w:val="-2"/>
                <w:sz w:val="18"/>
                <w:szCs w:val="18"/>
              </w:rPr>
              <w:t> </w:t>
            </w:r>
          </w:p>
        </w:tc>
        <w:tc>
          <w:tcPr>
            <w:tcW w:w="0" w:type="auto"/>
            <w:tcMar>
              <w:top w:w="75" w:type="dxa"/>
              <w:bottom w:w="75" w:type="dxa"/>
            </w:tcMar>
            <w:vAlign w:val="center"/>
          </w:tcPr>
          <w:p w14:paraId="66B30604" w14:textId="77777777" w:rsidR="000C0E93" w:rsidRDefault="000C0E93" w:rsidP="00F24EA7"/>
          <w:p w14:paraId="7CFAB2AC" w14:textId="77777777" w:rsidR="000C0E93" w:rsidRDefault="000C0E93" w:rsidP="00F24EA7">
            <w:pPr>
              <w:jc w:val="center"/>
            </w:pPr>
            <w:r>
              <w:rPr>
                <w:rFonts w:ascii="Arial" w:hAnsi="Arial" w:cs="Arial"/>
                <w:color w:val="A9A9A9"/>
                <w:position w:val="-2"/>
                <w:sz w:val="18"/>
                <w:szCs w:val="18"/>
              </w:rPr>
              <w:t>(žig in podpis)</w:t>
            </w:r>
          </w:p>
        </w:tc>
      </w:tr>
    </w:tbl>
    <w:p w14:paraId="3D76868B" w14:textId="77777777" w:rsidR="000C0E93" w:rsidRDefault="000C0E93" w:rsidP="000C0E93">
      <w:pPr>
        <w:spacing w:before="225" w:after="225" w:line="240" w:lineRule="auto"/>
        <w:jc w:val="both"/>
      </w:pPr>
      <w:r>
        <w:rPr>
          <w:rFonts w:ascii="Arial" w:hAnsi="Arial" w:cs="Arial"/>
          <w:color w:val="000000"/>
          <w:sz w:val="18"/>
          <w:szCs w:val="18"/>
        </w:rPr>
        <w:t> </w:t>
      </w:r>
    </w:p>
    <w:p w14:paraId="071468DA" w14:textId="77777777" w:rsidR="000C0E93" w:rsidRDefault="000C0E93" w:rsidP="000C0E93">
      <w:pPr>
        <w:spacing w:before="525" w:after="225" w:line="240" w:lineRule="auto"/>
        <w:jc w:val="both"/>
      </w:pPr>
      <w:r>
        <w:rPr>
          <w:rFonts w:ascii="Arial" w:hAnsi="Arial" w:cs="Arial"/>
          <w:color w:val="000000"/>
          <w:sz w:val="18"/>
          <w:szCs w:val="18"/>
        </w:rPr>
        <w:t> </w:t>
      </w:r>
    </w:p>
    <w:p w14:paraId="35072B51" w14:textId="77777777" w:rsidR="000C0E93" w:rsidRDefault="000C0E93" w:rsidP="000C0E93">
      <w:pPr>
        <w:sectPr w:rsidR="000C0E93" w:rsidSect="00F24EA7">
          <w:footerReference w:type="default" r:id="rId16"/>
          <w:pgSz w:w="11906" w:h="16838"/>
          <w:pgMar w:top="1418" w:right="1418" w:bottom="1418" w:left="1418" w:header="567" w:footer="596" w:gutter="0"/>
          <w:cols w:space="708"/>
          <w:docGrid w:linePitch="360"/>
        </w:sectPr>
      </w:pPr>
    </w:p>
    <w:p w14:paraId="6F159E23" w14:textId="77777777" w:rsidR="000C0E93" w:rsidRPr="00590863" w:rsidRDefault="000C0E93" w:rsidP="000C0E9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8</w:t>
      </w:r>
    </w:p>
    <w:p w14:paraId="2B608B25" w14:textId="77777777" w:rsidR="000C0E93" w:rsidRPr="00252358" w:rsidRDefault="000C0E93" w:rsidP="000C0E93"/>
    <w:p w14:paraId="31C6C99B" w14:textId="77777777" w:rsidR="000C0E93" w:rsidRDefault="000C0E93" w:rsidP="000C0E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2311DDF" w14:textId="77777777" w:rsidR="000C0E93" w:rsidRDefault="000C0E93" w:rsidP="000C0E93">
      <w:pPr>
        <w:spacing w:after="120"/>
        <w:rPr>
          <w:rFonts w:ascii="Arial" w:hAnsi="Arial" w:cs="Arial"/>
        </w:rPr>
      </w:pPr>
    </w:p>
    <w:p w14:paraId="2153B055" w14:textId="77777777" w:rsidR="000C0E93" w:rsidRDefault="000C0E93" w:rsidP="000C0E93">
      <w:pPr>
        <w:spacing w:before="225" w:after="225" w:line="240" w:lineRule="auto"/>
        <w:jc w:val="both"/>
      </w:pPr>
      <w:r>
        <w:rPr>
          <w:rFonts w:ascii="Arial" w:hAnsi="Arial" w:cs="Arial"/>
          <w:color w:val="000000"/>
          <w:sz w:val="18"/>
          <w:szCs w:val="18"/>
        </w:rPr>
        <w:t>V zvezi z javnim naročilom »</w:t>
      </w:r>
      <w:r w:rsidRPr="00090FD9">
        <w:rPr>
          <w:rFonts w:ascii="Arial" w:hAnsi="Arial" w:cs="Arial"/>
          <w:color w:val="000000"/>
          <w:sz w:val="18"/>
          <w:szCs w:val="18"/>
        </w:rPr>
        <w:t>Dobava in odjem električne energije na lokaciji Dimičeva ulica 12, Ljubljana</w:t>
      </w:r>
      <w:r>
        <w:rPr>
          <w:rFonts w:ascii="Arial" w:hAnsi="Arial" w:cs="Arial"/>
          <w:color w:val="000000"/>
          <w:sz w:val="18"/>
          <w:szCs w:val="18"/>
        </w:rPr>
        <w:t>«,</w:t>
      </w:r>
    </w:p>
    <w:p w14:paraId="22A068D3" w14:textId="77777777" w:rsidR="000C0E93" w:rsidRDefault="000C0E93" w:rsidP="000C0E93">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EE2261D" w14:textId="77777777" w:rsidR="000C0E93" w:rsidRDefault="000C0E93" w:rsidP="000C0E93">
      <w:pPr>
        <w:spacing w:before="225" w:after="225" w:line="240" w:lineRule="auto"/>
        <w:jc w:val="both"/>
      </w:pPr>
      <w:r>
        <w:rPr>
          <w:rFonts w:ascii="Arial" w:hAnsi="Arial" w:cs="Arial"/>
          <w:color w:val="000000"/>
          <w:sz w:val="18"/>
          <w:szCs w:val="18"/>
        </w:rPr>
        <w:t>Izjavljamo (ustrezno označi):</w:t>
      </w:r>
    </w:p>
    <w:p w14:paraId="44DD20F8" w14:textId="77777777" w:rsidR="000C0E93" w:rsidRDefault="000C0E93" w:rsidP="000C0E93">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72469C70" w14:textId="77777777" w:rsidR="000C0E93" w:rsidRDefault="000C0E93" w:rsidP="000C0E93">
      <w:pPr>
        <w:spacing w:before="225" w:after="225" w:line="240" w:lineRule="auto"/>
        <w:jc w:val="both"/>
      </w:pPr>
      <w:r>
        <w:rPr>
          <w:rFonts w:ascii="Arial" w:hAnsi="Arial" w:cs="Arial"/>
          <w:color w:val="000000"/>
          <w:sz w:val="18"/>
          <w:szCs w:val="18"/>
        </w:rPr>
        <w:t>[   ] NE zahtevamo izvedbe neposrednih plačil.</w:t>
      </w:r>
    </w:p>
    <w:p w14:paraId="19EC666E" w14:textId="77777777" w:rsidR="000C0E93" w:rsidRDefault="000C0E93" w:rsidP="000C0E93">
      <w:pPr>
        <w:spacing w:before="225" w:after="225" w:line="240" w:lineRule="auto"/>
        <w:jc w:val="both"/>
      </w:pPr>
      <w:r>
        <w:rPr>
          <w:rFonts w:ascii="Arial" w:hAnsi="Arial" w:cs="Arial"/>
          <w:color w:val="000000"/>
          <w:sz w:val="18"/>
          <w:szCs w:val="18"/>
        </w:rPr>
        <w:t> </w:t>
      </w:r>
    </w:p>
    <w:p w14:paraId="1D22599D" w14:textId="77777777" w:rsidR="000C0E93" w:rsidRDefault="000C0E93" w:rsidP="000C0E93">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0C0E93" w14:paraId="633DBB07" w14:textId="77777777" w:rsidTr="00F24EA7">
        <w:tc>
          <w:tcPr>
            <w:tcW w:w="2500" w:type="pct"/>
            <w:tcMar>
              <w:top w:w="75" w:type="dxa"/>
              <w:bottom w:w="75" w:type="dxa"/>
            </w:tcMar>
            <w:vAlign w:val="center"/>
          </w:tcPr>
          <w:p w14:paraId="49D492BC" w14:textId="77777777" w:rsidR="000C0E93" w:rsidRDefault="000C0E93" w:rsidP="00F24EA7">
            <w:r>
              <w:rPr>
                <w:rFonts w:ascii="Arial" w:hAnsi="Arial" w:cs="Arial"/>
                <w:color w:val="000000"/>
                <w:position w:val="-2"/>
                <w:sz w:val="18"/>
                <w:szCs w:val="18"/>
              </w:rPr>
              <w:t>Kraj in datum:</w:t>
            </w:r>
          </w:p>
        </w:tc>
        <w:tc>
          <w:tcPr>
            <w:tcW w:w="0" w:type="auto"/>
            <w:tcMar>
              <w:top w:w="75" w:type="dxa"/>
              <w:bottom w:w="75" w:type="dxa"/>
            </w:tcMar>
            <w:vAlign w:val="center"/>
          </w:tcPr>
          <w:p w14:paraId="7B0E00B3" w14:textId="77777777" w:rsidR="000C0E93" w:rsidRDefault="000C0E93" w:rsidP="00F24EA7">
            <w:r>
              <w:rPr>
                <w:rFonts w:ascii="Arial" w:hAnsi="Arial" w:cs="Arial"/>
                <w:color w:val="000000"/>
                <w:position w:val="-2"/>
                <w:sz w:val="18"/>
                <w:szCs w:val="18"/>
              </w:rPr>
              <w:t>Ime in priimek: _____________________</w:t>
            </w:r>
          </w:p>
        </w:tc>
      </w:tr>
      <w:tr w:rsidR="000C0E93" w14:paraId="35BAC2AE" w14:textId="77777777" w:rsidTr="00F24EA7">
        <w:tc>
          <w:tcPr>
            <w:tcW w:w="2500" w:type="pct"/>
            <w:tcMar>
              <w:top w:w="75" w:type="dxa"/>
              <w:bottom w:w="75" w:type="dxa"/>
            </w:tcMar>
            <w:vAlign w:val="center"/>
          </w:tcPr>
          <w:p w14:paraId="523CD9E0" w14:textId="77777777" w:rsidR="000C0E93" w:rsidRDefault="000C0E93" w:rsidP="00F24EA7">
            <w:r>
              <w:rPr>
                <w:rFonts w:ascii="Arial" w:hAnsi="Arial" w:cs="Arial"/>
                <w:color w:val="000000"/>
                <w:position w:val="-2"/>
                <w:sz w:val="18"/>
                <w:szCs w:val="18"/>
              </w:rPr>
              <w:t> </w:t>
            </w:r>
          </w:p>
        </w:tc>
        <w:tc>
          <w:tcPr>
            <w:tcW w:w="0" w:type="auto"/>
            <w:tcMar>
              <w:top w:w="75" w:type="dxa"/>
              <w:bottom w:w="75" w:type="dxa"/>
            </w:tcMar>
            <w:vAlign w:val="center"/>
          </w:tcPr>
          <w:p w14:paraId="037F5A85" w14:textId="77777777" w:rsidR="000C0E93" w:rsidRDefault="000C0E93" w:rsidP="00F24EA7"/>
          <w:p w14:paraId="47C04242" w14:textId="77777777" w:rsidR="000C0E93" w:rsidRDefault="000C0E93" w:rsidP="00F24EA7">
            <w:pPr>
              <w:jc w:val="center"/>
            </w:pPr>
            <w:r>
              <w:rPr>
                <w:rFonts w:ascii="Arial" w:hAnsi="Arial" w:cs="Arial"/>
                <w:color w:val="A9A9A9"/>
                <w:position w:val="-2"/>
                <w:sz w:val="18"/>
                <w:szCs w:val="18"/>
              </w:rPr>
              <w:t>(žig in podpis)</w:t>
            </w:r>
          </w:p>
        </w:tc>
      </w:tr>
    </w:tbl>
    <w:p w14:paraId="58CB6BD8" w14:textId="77777777" w:rsidR="000C0E93" w:rsidRDefault="000C0E93" w:rsidP="000C0E93">
      <w:pPr>
        <w:spacing w:before="225" w:after="225" w:line="240" w:lineRule="auto"/>
        <w:jc w:val="both"/>
      </w:pPr>
      <w:r>
        <w:rPr>
          <w:rFonts w:ascii="Arial" w:hAnsi="Arial" w:cs="Arial"/>
          <w:color w:val="000000"/>
          <w:sz w:val="18"/>
          <w:szCs w:val="18"/>
        </w:rPr>
        <w:t> </w:t>
      </w:r>
    </w:p>
    <w:p w14:paraId="0EF5271F" w14:textId="77777777" w:rsidR="000C0E93" w:rsidRDefault="000C0E93" w:rsidP="000C0E93">
      <w:pPr>
        <w:spacing w:before="225" w:after="225" w:line="240" w:lineRule="auto"/>
        <w:jc w:val="both"/>
      </w:pPr>
      <w:r>
        <w:rPr>
          <w:rFonts w:ascii="Arial" w:hAnsi="Arial" w:cs="Arial"/>
          <w:color w:val="000000"/>
          <w:sz w:val="18"/>
          <w:szCs w:val="18"/>
        </w:rPr>
        <w:t> </w:t>
      </w:r>
    </w:p>
    <w:p w14:paraId="6DEA8815" w14:textId="77777777" w:rsidR="000C0E93" w:rsidRDefault="000C0E93" w:rsidP="000C0E93">
      <w:pPr>
        <w:spacing w:before="225" w:after="225" w:line="240" w:lineRule="auto"/>
        <w:jc w:val="both"/>
      </w:pPr>
      <w:r>
        <w:rPr>
          <w:rFonts w:ascii="Arial" w:hAnsi="Arial" w:cs="Arial"/>
          <w:color w:val="000000"/>
          <w:sz w:val="18"/>
          <w:szCs w:val="18"/>
        </w:rPr>
        <w:t> </w:t>
      </w:r>
    </w:p>
    <w:p w14:paraId="597373D4" w14:textId="77777777" w:rsidR="000C0E93" w:rsidRDefault="000C0E93" w:rsidP="000C0E93">
      <w:pPr>
        <w:spacing w:before="225" w:after="225" w:line="240" w:lineRule="auto"/>
        <w:jc w:val="both"/>
      </w:pPr>
      <w:r>
        <w:rPr>
          <w:rFonts w:ascii="Arial" w:hAnsi="Arial" w:cs="Arial"/>
          <w:b/>
          <w:bCs/>
          <w:i/>
          <w:iCs/>
          <w:color w:val="000000"/>
          <w:sz w:val="18"/>
          <w:szCs w:val="18"/>
          <w:u w:val="single"/>
        </w:rPr>
        <w:t>Opomba:</w:t>
      </w:r>
    </w:p>
    <w:p w14:paraId="3D2F82ED" w14:textId="77777777" w:rsidR="000C0E93" w:rsidRDefault="000C0E93" w:rsidP="000C0E93">
      <w:pPr>
        <w:spacing w:before="225" w:after="225" w:line="240" w:lineRule="auto"/>
        <w:jc w:val="both"/>
      </w:pPr>
      <w:r>
        <w:rPr>
          <w:rFonts w:ascii="Arial" w:hAnsi="Arial" w:cs="Arial"/>
          <w:i/>
          <w:iCs/>
          <w:color w:val="000000"/>
          <w:sz w:val="18"/>
          <w:szCs w:val="18"/>
        </w:rPr>
        <w:t>V primeru večjega števila podizvajalcev se obrazec fotokopira.</w:t>
      </w:r>
    </w:p>
    <w:p w14:paraId="62BEA20D" w14:textId="77777777" w:rsidR="000C0E93" w:rsidRDefault="000C0E93" w:rsidP="000C0E93">
      <w:pPr>
        <w:sectPr w:rsidR="000C0E93" w:rsidSect="00F24EA7">
          <w:footerReference w:type="default" r:id="rId17"/>
          <w:pgSz w:w="11906" w:h="16838"/>
          <w:pgMar w:top="1418" w:right="1418" w:bottom="1418" w:left="1418" w:header="567" w:footer="596" w:gutter="0"/>
          <w:cols w:space="708"/>
          <w:docGrid w:linePitch="360"/>
        </w:sectPr>
      </w:pPr>
    </w:p>
    <w:p w14:paraId="465BB266" w14:textId="77777777" w:rsidR="000C0E93" w:rsidRPr="00590863" w:rsidRDefault="000C0E93" w:rsidP="000C0E93">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6D7DF8D" w14:textId="77777777" w:rsidR="000C0E93" w:rsidRPr="00252358" w:rsidRDefault="000C0E93" w:rsidP="000C0E93"/>
    <w:p w14:paraId="62A7FEA9" w14:textId="77777777" w:rsidR="000C0E93" w:rsidRDefault="000C0E93" w:rsidP="000C0E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61E17C73" w14:textId="77777777" w:rsidR="000C0E93" w:rsidRDefault="000C0E93" w:rsidP="000C0E93">
      <w:pPr>
        <w:spacing w:after="120"/>
        <w:rPr>
          <w:rFonts w:ascii="Arial" w:hAnsi="Arial" w:cs="Arial"/>
        </w:rPr>
      </w:pPr>
    </w:p>
    <w:p w14:paraId="22702690" w14:textId="77777777" w:rsidR="000C0E93" w:rsidRDefault="000C0E93" w:rsidP="000C0E93">
      <w:pPr>
        <w:spacing w:before="225" w:after="225" w:line="240" w:lineRule="auto"/>
        <w:jc w:val="both"/>
      </w:pPr>
      <w:r>
        <w:rPr>
          <w:rFonts w:ascii="Arial" w:hAnsi="Arial" w:cs="Arial"/>
          <w:color w:val="000000"/>
          <w:sz w:val="18"/>
          <w:szCs w:val="18"/>
        </w:rPr>
        <w:t>V razpisu za izvedbo javnega naročila »</w:t>
      </w:r>
      <w:r w:rsidRPr="00090FD9">
        <w:rPr>
          <w:rFonts w:ascii="Arial" w:hAnsi="Arial" w:cs="Arial"/>
          <w:b/>
          <w:bCs/>
          <w:color w:val="000000"/>
          <w:sz w:val="18"/>
          <w:szCs w:val="18"/>
        </w:rPr>
        <w:t>Dobava in odjem električne energije na lokaciji Dimičeva ulica 12, Ljubljana</w:t>
      </w:r>
      <w:r>
        <w:rPr>
          <w:rFonts w:ascii="Arial" w:hAnsi="Arial" w:cs="Arial"/>
          <w:color w:val="000000"/>
          <w:sz w:val="18"/>
          <w:szCs w:val="18"/>
        </w:rPr>
        <w:t>«,</w:t>
      </w:r>
    </w:p>
    <w:p w14:paraId="43843389" w14:textId="77777777" w:rsidR="000C0E93" w:rsidRDefault="000C0E93" w:rsidP="000C0E93">
      <w:pPr>
        <w:spacing w:before="225" w:after="225" w:line="240" w:lineRule="auto"/>
        <w:jc w:val="both"/>
      </w:pPr>
      <w:r>
        <w:rPr>
          <w:rFonts w:ascii="Arial" w:hAnsi="Arial" w:cs="Arial"/>
          <w:color w:val="000000"/>
          <w:sz w:val="18"/>
          <w:szCs w:val="18"/>
        </w:rPr>
        <w:t>izjavljamo, da (ustrezno označi in izpolni):</w:t>
      </w:r>
    </w:p>
    <w:p w14:paraId="41B9E4B6" w14:textId="77777777" w:rsidR="000C0E93" w:rsidRDefault="000C0E93" w:rsidP="000C0E93">
      <w:pPr>
        <w:spacing w:before="225" w:after="225" w:line="240" w:lineRule="auto"/>
        <w:jc w:val="both"/>
      </w:pPr>
      <w:r>
        <w:rPr>
          <w:rFonts w:ascii="Arial" w:hAnsi="Arial" w:cs="Arial"/>
          <w:b/>
          <w:bCs/>
          <w:color w:val="000000"/>
          <w:sz w:val="18"/>
          <w:szCs w:val="18"/>
        </w:rPr>
        <w:t>[   ] ne nastopamo s podizvajalci</w:t>
      </w:r>
    </w:p>
    <w:p w14:paraId="13880112" w14:textId="77777777" w:rsidR="000C0E93" w:rsidRDefault="000C0E93" w:rsidP="000C0E93">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C0E93" w14:paraId="3E863ADF" w14:textId="77777777" w:rsidTr="00F24EA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9DD90B" w14:textId="77777777" w:rsidR="000C0E93" w:rsidRDefault="000C0E93" w:rsidP="00F24EA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9C5C1B" w14:textId="77777777" w:rsidR="000C0E93" w:rsidRDefault="000C0E93" w:rsidP="00F24EA7">
            <w:r>
              <w:rPr>
                <w:rFonts w:ascii="Arial" w:hAnsi="Arial" w:cs="Arial"/>
                <w:color w:val="000000"/>
                <w:position w:val="-2"/>
                <w:sz w:val="18"/>
                <w:szCs w:val="18"/>
              </w:rPr>
              <w:t> </w:t>
            </w:r>
          </w:p>
        </w:tc>
      </w:tr>
      <w:tr w:rsidR="000C0E93" w14:paraId="0F100021" w14:textId="77777777" w:rsidTr="00F24EA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8D464B" w14:textId="77777777" w:rsidR="000C0E93" w:rsidRDefault="000C0E93" w:rsidP="00F24EA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CE7773" w14:textId="77777777" w:rsidR="000C0E93" w:rsidRDefault="000C0E93" w:rsidP="00F24EA7">
            <w:pPr>
              <w:spacing w:before="135" w:after="135"/>
              <w:jc w:val="both"/>
              <w:textAlignment w:val="center"/>
            </w:pPr>
            <w:r>
              <w:rPr>
                <w:rFonts w:ascii="Arial" w:hAnsi="Arial" w:cs="Arial"/>
                <w:color w:val="000000"/>
                <w:position w:val="-2"/>
                <w:sz w:val="18"/>
                <w:szCs w:val="18"/>
              </w:rPr>
              <w:t>Opis del, ki jih bo izvedel podizvajalec:</w:t>
            </w:r>
          </w:p>
          <w:p w14:paraId="27C94634" w14:textId="77777777" w:rsidR="000C0E93" w:rsidRDefault="000C0E93" w:rsidP="00F24EA7">
            <w:pPr>
              <w:spacing w:before="135" w:after="135"/>
              <w:jc w:val="both"/>
              <w:textAlignment w:val="center"/>
            </w:pPr>
            <w:r>
              <w:rPr>
                <w:rFonts w:ascii="Arial" w:hAnsi="Arial" w:cs="Arial"/>
                <w:color w:val="000000"/>
                <w:position w:val="-2"/>
                <w:sz w:val="18"/>
                <w:szCs w:val="18"/>
              </w:rPr>
              <w:t> </w:t>
            </w:r>
          </w:p>
          <w:p w14:paraId="6F97010B" w14:textId="77777777" w:rsidR="000C0E93" w:rsidRDefault="000C0E93" w:rsidP="00F24EA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C0E93" w14:paraId="005A1F38" w14:textId="77777777" w:rsidTr="00F24EA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E1B2A6" w14:textId="77777777" w:rsidR="000C0E93" w:rsidRDefault="000C0E93" w:rsidP="00F24EA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8F8124" w14:textId="77777777" w:rsidR="000C0E93" w:rsidRDefault="000C0E93" w:rsidP="00F24EA7">
            <w:r>
              <w:rPr>
                <w:rFonts w:ascii="Arial" w:hAnsi="Arial" w:cs="Arial"/>
                <w:color w:val="000000"/>
                <w:position w:val="-2"/>
                <w:sz w:val="18"/>
                <w:szCs w:val="18"/>
              </w:rPr>
              <w:t> </w:t>
            </w:r>
          </w:p>
        </w:tc>
      </w:tr>
      <w:tr w:rsidR="000C0E93" w14:paraId="54A55838" w14:textId="77777777" w:rsidTr="00F24EA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C6C525B" w14:textId="77777777" w:rsidR="000C0E93" w:rsidRDefault="000C0E93" w:rsidP="00F24EA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A02A95" w14:textId="77777777" w:rsidR="000C0E93" w:rsidRDefault="000C0E93" w:rsidP="00F24EA7">
            <w:pPr>
              <w:spacing w:before="135" w:after="135"/>
              <w:jc w:val="both"/>
              <w:textAlignment w:val="center"/>
            </w:pPr>
            <w:r>
              <w:rPr>
                <w:rFonts w:ascii="Arial" w:hAnsi="Arial" w:cs="Arial"/>
                <w:color w:val="000000"/>
                <w:position w:val="-2"/>
                <w:sz w:val="18"/>
                <w:szCs w:val="18"/>
              </w:rPr>
              <w:t>Opis del, ki jih bo izvedel podizvajalec:</w:t>
            </w:r>
          </w:p>
          <w:p w14:paraId="558E367F" w14:textId="77777777" w:rsidR="000C0E93" w:rsidRDefault="000C0E93" w:rsidP="00F24EA7">
            <w:pPr>
              <w:spacing w:before="135" w:after="135"/>
              <w:jc w:val="both"/>
              <w:textAlignment w:val="center"/>
            </w:pPr>
            <w:r>
              <w:rPr>
                <w:rFonts w:ascii="Arial" w:hAnsi="Arial" w:cs="Arial"/>
                <w:color w:val="000000"/>
                <w:position w:val="-2"/>
                <w:sz w:val="18"/>
                <w:szCs w:val="18"/>
              </w:rPr>
              <w:t> </w:t>
            </w:r>
          </w:p>
          <w:p w14:paraId="4BCD91F6" w14:textId="77777777" w:rsidR="000C0E93" w:rsidRDefault="000C0E93" w:rsidP="00F24EA7">
            <w:pPr>
              <w:spacing w:before="135" w:after="135"/>
              <w:jc w:val="both"/>
              <w:textAlignment w:val="center"/>
            </w:pPr>
            <w:r>
              <w:rPr>
                <w:rFonts w:ascii="Arial" w:hAnsi="Arial" w:cs="Arial"/>
                <w:color w:val="000000"/>
                <w:position w:val="-2"/>
                <w:sz w:val="18"/>
                <w:szCs w:val="18"/>
              </w:rPr>
              <w:t>% končne ponudbe vrednosti, ki jo bo izvedel podizvajalec: ____</w:t>
            </w:r>
          </w:p>
          <w:p w14:paraId="28656375" w14:textId="77777777" w:rsidR="000C0E93" w:rsidRDefault="000C0E93" w:rsidP="00F24EA7">
            <w:pPr>
              <w:spacing w:before="135" w:after="135"/>
              <w:jc w:val="both"/>
              <w:textAlignment w:val="center"/>
            </w:pPr>
            <w:r>
              <w:rPr>
                <w:rFonts w:ascii="Arial" w:hAnsi="Arial" w:cs="Arial"/>
                <w:color w:val="000000"/>
                <w:position w:val="-2"/>
                <w:sz w:val="18"/>
                <w:szCs w:val="18"/>
              </w:rPr>
              <w:t> </w:t>
            </w:r>
          </w:p>
        </w:tc>
      </w:tr>
    </w:tbl>
    <w:p w14:paraId="66363894" w14:textId="77777777" w:rsidR="000C0E93" w:rsidRDefault="000C0E93" w:rsidP="000C0E93">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925769B" w14:textId="77777777" w:rsidR="000C0E93" w:rsidRDefault="000C0E93" w:rsidP="000C0E93">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C0E93" w14:paraId="7BDE5FE0" w14:textId="77777777" w:rsidTr="00F24EA7">
        <w:tc>
          <w:tcPr>
            <w:tcW w:w="4080" w:type="dxa"/>
            <w:tcMar>
              <w:top w:w="135" w:type="dxa"/>
              <w:bottom w:w="135" w:type="dxa"/>
            </w:tcMar>
            <w:vAlign w:val="center"/>
          </w:tcPr>
          <w:p w14:paraId="3D440747" w14:textId="77777777" w:rsidR="000C0E93" w:rsidRDefault="000C0E93" w:rsidP="00F24EA7">
            <w:r>
              <w:rPr>
                <w:rFonts w:ascii="Arial" w:hAnsi="Arial" w:cs="Arial"/>
                <w:color w:val="000000"/>
                <w:position w:val="-2"/>
                <w:sz w:val="18"/>
                <w:szCs w:val="18"/>
              </w:rPr>
              <w:t>Kraj in datum:</w:t>
            </w:r>
          </w:p>
        </w:tc>
        <w:tc>
          <w:tcPr>
            <w:tcW w:w="0" w:type="auto"/>
            <w:tcMar>
              <w:top w:w="135" w:type="dxa"/>
              <w:bottom w:w="135" w:type="dxa"/>
            </w:tcMar>
            <w:vAlign w:val="center"/>
          </w:tcPr>
          <w:p w14:paraId="75D80901" w14:textId="77777777" w:rsidR="000C0E93" w:rsidRDefault="000C0E93" w:rsidP="00F24EA7">
            <w:r>
              <w:rPr>
                <w:rFonts w:ascii="Arial" w:hAnsi="Arial" w:cs="Arial"/>
                <w:color w:val="000000"/>
                <w:position w:val="-2"/>
                <w:sz w:val="18"/>
                <w:szCs w:val="18"/>
              </w:rPr>
              <w:t>Ime in priimek: _____________________</w:t>
            </w:r>
          </w:p>
        </w:tc>
      </w:tr>
      <w:tr w:rsidR="000C0E93" w14:paraId="7860F39B" w14:textId="77777777" w:rsidTr="00F24EA7">
        <w:tc>
          <w:tcPr>
            <w:tcW w:w="4080" w:type="dxa"/>
            <w:tcMar>
              <w:top w:w="135" w:type="dxa"/>
              <w:bottom w:w="135" w:type="dxa"/>
            </w:tcMar>
            <w:vAlign w:val="center"/>
          </w:tcPr>
          <w:p w14:paraId="1D10FF9A" w14:textId="77777777" w:rsidR="000C0E93" w:rsidRDefault="000C0E93" w:rsidP="00F24EA7">
            <w:r>
              <w:rPr>
                <w:rFonts w:ascii="Arial" w:hAnsi="Arial" w:cs="Arial"/>
                <w:color w:val="000000"/>
                <w:position w:val="-2"/>
                <w:sz w:val="18"/>
                <w:szCs w:val="18"/>
              </w:rPr>
              <w:t> </w:t>
            </w:r>
          </w:p>
        </w:tc>
        <w:tc>
          <w:tcPr>
            <w:tcW w:w="0" w:type="auto"/>
            <w:tcMar>
              <w:top w:w="135" w:type="dxa"/>
              <w:bottom w:w="135" w:type="dxa"/>
            </w:tcMar>
            <w:vAlign w:val="center"/>
          </w:tcPr>
          <w:p w14:paraId="302A67BA" w14:textId="77777777" w:rsidR="000C0E93" w:rsidRDefault="000C0E93" w:rsidP="00F24EA7"/>
          <w:p w14:paraId="65DA078F" w14:textId="77777777" w:rsidR="000C0E93" w:rsidRDefault="000C0E93" w:rsidP="00F24EA7">
            <w:pPr>
              <w:jc w:val="center"/>
            </w:pPr>
            <w:r>
              <w:rPr>
                <w:rFonts w:ascii="Arial" w:hAnsi="Arial" w:cs="Arial"/>
                <w:color w:val="A9A9A9"/>
                <w:position w:val="-2"/>
                <w:sz w:val="18"/>
                <w:szCs w:val="18"/>
              </w:rPr>
              <w:t>(žig in podpis)</w:t>
            </w:r>
          </w:p>
        </w:tc>
      </w:tr>
    </w:tbl>
    <w:p w14:paraId="3A6E6869" w14:textId="77777777" w:rsidR="000C0E93" w:rsidRDefault="000C0E93" w:rsidP="000C0E93">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14:paraId="38A85B96" w14:textId="77777777" w:rsidR="000C0E93" w:rsidRDefault="000C0E93">
      <w:pPr>
        <w:rPr>
          <w:rFonts w:ascii="Arial" w:hAnsi="Arial" w:cs="Arial"/>
          <w:sz w:val="18"/>
          <w:szCs w:val="18"/>
        </w:rPr>
      </w:pPr>
      <w:r>
        <w:rPr>
          <w:rFonts w:ascii="Arial" w:hAnsi="Arial" w:cs="Arial"/>
          <w:sz w:val="18"/>
          <w:szCs w:val="18"/>
        </w:rPr>
        <w:br w:type="page"/>
      </w:r>
    </w:p>
    <w:p w14:paraId="2DCE625C" w14:textId="77777777" w:rsidR="000C0E93" w:rsidRPr="00E532E1" w:rsidRDefault="000C0E93" w:rsidP="000C0E93">
      <w:pPr>
        <w:jc w:val="right"/>
        <w:rPr>
          <w:rFonts w:ascii="Arial" w:hAnsi="Arial" w:cs="Arial"/>
          <w:sz w:val="18"/>
          <w:szCs w:val="18"/>
        </w:rPr>
      </w:pPr>
      <w:r w:rsidRPr="00E532E1">
        <w:rPr>
          <w:rFonts w:ascii="Arial" w:hAnsi="Arial" w:cs="Arial"/>
          <w:sz w:val="18"/>
          <w:szCs w:val="18"/>
        </w:rPr>
        <w:lastRenderedPageBreak/>
        <w:t xml:space="preserve">Obrazec št: </w:t>
      </w:r>
      <w:r>
        <w:rPr>
          <w:rFonts w:ascii="Arial" w:hAnsi="Arial" w:cs="Arial"/>
          <w:sz w:val="18"/>
          <w:szCs w:val="18"/>
        </w:rPr>
        <w:t>10</w:t>
      </w:r>
    </w:p>
    <w:p w14:paraId="61A0273B" w14:textId="77777777" w:rsidR="000C0E93" w:rsidRPr="00E532E1" w:rsidRDefault="000C0E93" w:rsidP="000C0E93">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E532E1">
        <w:rPr>
          <w:rFonts w:ascii="Arial" w:hAnsi="Arial" w:cs="Arial"/>
        </w:rPr>
        <w:t xml:space="preserve">Izjava o </w:t>
      </w:r>
      <w:r>
        <w:rPr>
          <w:rFonts w:ascii="Arial" w:hAnsi="Arial" w:cs="Arial"/>
        </w:rPr>
        <w:t>zagotavljanju temeljnih okoljskih zahtev za električno energijo</w:t>
      </w:r>
    </w:p>
    <w:p w14:paraId="580DEB08" w14:textId="77777777" w:rsidR="000C0E93" w:rsidRDefault="000C0E93" w:rsidP="000C0E93">
      <w:pPr>
        <w:jc w:val="both"/>
        <w:rPr>
          <w:rFonts w:ascii="Arial" w:eastAsiaTheme="majorEastAsia" w:hAnsi="Arial" w:cs="Arial"/>
          <w:b/>
          <w:bCs/>
          <w:sz w:val="26"/>
          <w:szCs w:val="28"/>
        </w:rPr>
      </w:pPr>
    </w:p>
    <w:p w14:paraId="28FE81A0" w14:textId="77777777" w:rsidR="000C0E93" w:rsidRPr="00F24268" w:rsidRDefault="000C0E93" w:rsidP="000C0E93">
      <w:pPr>
        <w:spacing w:before="225" w:after="225" w:line="240" w:lineRule="auto"/>
        <w:jc w:val="both"/>
        <w:rPr>
          <w:rFonts w:ascii="Arial" w:hAnsi="Arial" w:cs="Arial"/>
          <w:sz w:val="18"/>
          <w:szCs w:val="18"/>
        </w:rPr>
      </w:pPr>
      <w:r w:rsidRPr="00F24268">
        <w:rPr>
          <w:rFonts w:ascii="Arial" w:hAnsi="Arial" w:cs="Arial"/>
          <w:sz w:val="18"/>
          <w:szCs w:val="18"/>
        </w:rPr>
        <w:t>Spodaj podpisani ponudnik</w:t>
      </w:r>
      <w:r>
        <w:rPr>
          <w:rFonts w:ascii="Arial" w:hAnsi="Arial" w:cs="Arial"/>
          <w:sz w:val="18"/>
          <w:szCs w:val="18"/>
        </w:rPr>
        <w:t xml:space="preserve"> __________________________ (naziv in naslov ponudnika)</w:t>
      </w:r>
      <w:r w:rsidRPr="00F24268">
        <w:rPr>
          <w:rFonts w:ascii="Arial" w:hAnsi="Arial" w:cs="Arial"/>
          <w:sz w:val="18"/>
          <w:szCs w:val="18"/>
        </w:rPr>
        <w:t xml:space="preserve"> v skladu z Uredbo o zelenem javnem naročanju izjavljamo:</w:t>
      </w:r>
    </w:p>
    <w:tbl>
      <w:tblPr>
        <w:tblStyle w:val="NormalTablePHPDOCX"/>
        <w:tblW w:w="0" w:type="auto"/>
        <w:tblInd w:w="108" w:type="dxa"/>
        <w:tblLook w:val="04A0" w:firstRow="1" w:lastRow="0" w:firstColumn="1" w:lastColumn="0" w:noHBand="0" w:noVBand="1"/>
      </w:tblPr>
      <w:tblGrid>
        <w:gridCol w:w="8962"/>
      </w:tblGrid>
      <w:tr w:rsidR="000C0E93" w:rsidRPr="0087737D" w14:paraId="41F4F0EA" w14:textId="77777777" w:rsidTr="00F24EA7">
        <w:tc>
          <w:tcPr>
            <w:tcW w:w="0" w:type="auto"/>
            <w:tcMar>
              <w:top w:w="0" w:type="auto"/>
              <w:bottom w:w="0" w:type="auto"/>
            </w:tcMar>
          </w:tcPr>
          <w:p w14:paraId="46BFAA4C" w14:textId="77777777" w:rsidR="000C0E93" w:rsidRPr="0087737D" w:rsidRDefault="000C0E93" w:rsidP="000C0E93">
            <w:pPr>
              <w:numPr>
                <w:ilvl w:val="0"/>
                <w:numId w:val="35"/>
              </w:numPr>
              <w:jc w:val="both"/>
              <w:rPr>
                <w:rFonts w:ascii="Arial" w:hAnsi="Arial" w:cs="Arial"/>
                <w:sz w:val="18"/>
                <w:szCs w:val="18"/>
              </w:rPr>
            </w:pPr>
            <w:r w:rsidRPr="0087737D">
              <w:rPr>
                <w:rFonts w:ascii="Arial" w:hAnsi="Arial" w:cs="Arial"/>
                <w:sz w:val="18"/>
                <w:szCs w:val="18"/>
              </w:rPr>
              <w:t>da je najmanj 50% dobavljene električne energije pridobljene iz obnovljivih virov energije oziroma iz soproizvodnje električne energije z visokim izkoristkom, kot to določa zakon, ki ureja energetiko,</w:t>
            </w:r>
          </w:p>
        </w:tc>
      </w:tr>
    </w:tbl>
    <w:p w14:paraId="6CCB0989" w14:textId="77777777" w:rsidR="000C0E93" w:rsidRPr="0087737D" w:rsidRDefault="000C0E93" w:rsidP="000C0E93">
      <w:pPr>
        <w:jc w:val="both"/>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0C0E93" w:rsidRPr="0087737D" w14:paraId="777C4995" w14:textId="77777777" w:rsidTr="00F24EA7">
        <w:trPr>
          <w:trHeight w:val="81"/>
        </w:trPr>
        <w:tc>
          <w:tcPr>
            <w:tcW w:w="0" w:type="auto"/>
            <w:tcMar>
              <w:top w:w="0" w:type="auto"/>
              <w:bottom w:w="0" w:type="auto"/>
            </w:tcMar>
          </w:tcPr>
          <w:p w14:paraId="4439C661" w14:textId="77777777" w:rsidR="000C0E93" w:rsidRPr="0087737D" w:rsidRDefault="000C0E93" w:rsidP="000C0E93">
            <w:pPr>
              <w:numPr>
                <w:ilvl w:val="0"/>
                <w:numId w:val="36"/>
              </w:numPr>
              <w:jc w:val="both"/>
              <w:rPr>
                <w:rFonts w:ascii="Arial" w:hAnsi="Arial" w:cs="Arial"/>
                <w:sz w:val="18"/>
                <w:szCs w:val="18"/>
              </w:rPr>
            </w:pPr>
            <w:r w:rsidRPr="0087737D">
              <w:rPr>
                <w:rFonts w:ascii="Arial" w:hAnsi="Arial" w:cs="Arial"/>
                <w:sz w:val="18"/>
                <w:szCs w:val="18"/>
              </w:rPr>
              <w:t>da bomo po preteku koledarskega leta na račun naročnika unovčili ustrezno količino potrdil o izvoru električne energije, ki jih izda državni ali regionalni organ ali neodvisna organizacija, pooblaščena za izdajo teh potrdil, s čimer bomo dokazali, da blago izpolnjuje zahteve.</w:t>
            </w:r>
          </w:p>
        </w:tc>
      </w:tr>
    </w:tbl>
    <w:p w14:paraId="761FCADE" w14:textId="77777777" w:rsidR="000C0E93" w:rsidRPr="00F24268" w:rsidRDefault="000C0E93" w:rsidP="000C0E93">
      <w:pPr>
        <w:spacing w:before="225" w:after="225" w:line="240" w:lineRule="auto"/>
        <w:jc w:val="both"/>
        <w:rPr>
          <w:rFonts w:ascii="Arial" w:hAnsi="Arial" w:cs="Arial"/>
          <w:sz w:val="18"/>
          <w:szCs w:val="18"/>
        </w:rPr>
      </w:pPr>
      <w:r w:rsidRPr="00F24268">
        <w:rPr>
          <w:rFonts w:ascii="Arial" w:hAnsi="Arial" w:cs="Arial"/>
          <w:sz w:val="18"/>
          <w:szCs w:val="18"/>
        </w:rPr>
        <w:t> </w:t>
      </w:r>
    </w:p>
    <w:tbl>
      <w:tblPr>
        <w:tblStyle w:val="NormalTablePHPDOCX"/>
        <w:tblW w:w="0" w:type="auto"/>
        <w:tblInd w:w="108" w:type="dxa"/>
        <w:tblLook w:val="04A0" w:firstRow="1" w:lastRow="0" w:firstColumn="1" w:lastColumn="0" w:noHBand="0" w:noVBand="1"/>
      </w:tblPr>
      <w:tblGrid>
        <w:gridCol w:w="267"/>
      </w:tblGrid>
      <w:tr w:rsidR="000C0E93" w:rsidRPr="00F24268" w14:paraId="44A4DC88" w14:textId="77777777" w:rsidTr="00F24EA7">
        <w:tc>
          <w:tcPr>
            <w:tcW w:w="0" w:type="auto"/>
            <w:tcMar>
              <w:top w:w="0" w:type="auto"/>
              <w:bottom w:w="0" w:type="auto"/>
            </w:tcMar>
          </w:tcPr>
          <w:p w14:paraId="3CB69CA9" w14:textId="77777777" w:rsidR="000C0E93" w:rsidRPr="00F24268" w:rsidRDefault="000C0E93" w:rsidP="00F24EA7">
            <w:pPr>
              <w:rPr>
                <w:rFonts w:ascii="Arial" w:hAnsi="Arial" w:cs="Arial"/>
                <w:sz w:val="18"/>
                <w:szCs w:val="18"/>
              </w:rPr>
            </w:pPr>
            <w:r w:rsidRPr="00F24268">
              <w:rPr>
                <w:rFonts w:ascii="Arial" w:hAnsi="Arial" w:cs="Arial"/>
                <w:sz w:val="18"/>
                <w:szCs w:val="18"/>
              </w:rPr>
              <w:t> </w:t>
            </w:r>
          </w:p>
        </w:tc>
      </w:tr>
    </w:tbl>
    <w:p w14:paraId="03AD1EC8" w14:textId="77777777" w:rsidR="000C0E93" w:rsidRPr="00F24268" w:rsidRDefault="000C0E93" w:rsidP="000C0E93">
      <w:pP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1"/>
      </w:tblGrid>
      <w:tr w:rsidR="000C0E93" w:rsidRPr="00F24268" w14:paraId="1AEA8497" w14:textId="77777777" w:rsidTr="00F24EA7">
        <w:tc>
          <w:tcPr>
            <w:tcW w:w="0" w:type="auto"/>
            <w:tcMar>
              <w:top w:w="0" w:type="auto"/>
              <w:bottom w:w="0" w:type="auto"/>
            </w:tcMar>
          </w:tcPr>
          <w:tbl>
            <w:tblPr>
              <w:tblStyle w:val="NormalTablePHPDOCX"/>
              <w:tblW w:w="8745" w:type="dxa"/>
              <w:tblLook w:val="04A0" w:firstRow="1" w:lastRow="0" w:firstColumn="1" w:lastColumn="0" w:noHBand="0" w:noVBand="1"/>
            </w:tblPr>
            <w:tblGrid>
              <w:gridCol w:w="4080"/>
              <w:gridCol w:w="4665"/>
            </w:tblGrid>
            <w:tr w:rsidR="000C0E93" w:rsidRPr="00F24268" w14:paraId="0775D0EC" w14:textId="77777777" w:rsidTr="00F24EA7">
              <w:tc>
                <w:tcPr>
                  <w:tcW w:w="4080" w:type="dxa"/>
                  <w:tcMar>
                    <w:top w:w="75" w:type="dxa"/>
                    <w:bottom w:w="75" w:type="dxa"/>
                  </w:tcMar>
                  <w:vAlign w:val="center"/>
                </w:tcPr>
                <w:p w14:paraId="23829C2D" w14:textId="77777777" w:rsidR="000C0E93" w:rsidRPr="00F24268" w:rsidRDefault="000C0E93" w:rsidP="00F24EA7">
                  <w:pPr>
                    <w:rPr>
                      <w:rFonts w:ascii="Arial" w:hAnsi="Arial" w:cs="Arial"/>
                      <w:sz w:val="18"/>
                      <w:szCs w:val="18"/>
                    </w:rPr>
                  </w:pPr>
                  <w:r w:rsidRPr="00F24268">
                    <w:rPr>
                      <w:rFonts w:ascii="Arial" w:hAnsi="Arial" w:cs="Arial"/>
                      <w:position w:val="-2"/>
                      <w:sz w:val="18"/>
                      <w:szCs w:val="18"/>
                    </w:rPr>
                    <w:t>Kraj in datum:</w:t>
                  </w:r>
                </w:p>
              </w:tc>
              <w:tc>
                <w:tcPr>
                  <w:tcW w:w="0" w:type="auto"/>
                  <w:tcMar>
                    <w:top w:w="75" w:type="dxa"/>
                    <w:bottom w:w="75" w:type="dxa"/>
                  </w:tcMar>
                  <w:vAlign w:val="center"/>
                </w:tcPr>
                <w:p w14:paraId="64AE22B1" w14:textId="77777777" w:rsidR="000C0E93" w:rsidRPr="00F24268" w:rsidRDefault="000C0E93" w:rsidP="00F24EA7">
                  <w:pPr>
                    <w:rPr>
                      <w:rFonts w:ascii="Arial" w:hAnsi="Arial" w:cs="Arial"/>
                      <w:sz w:val="18"/>
                      <w:szCs w:val="18"/>
                    </w:rPr>
                  </w:pPr>
                  <w:r w:rsidRPr="00F24268">
                    <w:rPr>
                      <w:rFonts w:ascii="Arial" w:hAnsi="Arial" w:cs="Arial"/>
                      <w:position w:val="-2"/>
                      <w:sz w:val="18"/>
                      <w:szCs w:val="18"/>
                    </w:rPr>
                    <w:t>Naziv:</w:t>
                  </w:r>
                </w:p>
              </w:tc>
            </w:tr>
            <w:tr w:rsidR="000C0E93" w:rsidRPr="00F24268" w14:paraId="2AD58244" w14:textId="77777777" w:rsidTr="00F24EA7">
              <w:tc>
                <w:tcPr>
                  <w:tcW w:w="4080" w:type="dxa"/>
                  <w:tcMar>
                    <w:top w:w="75" w:type="dxa"/>
                    <w:bottom w:w="75" w:type="dxa"/>
                  </w:tcMar>
                  <w:vAlign w:val="center"/>
                </w:tcPr>
                <w:p w14:paraId="4DDCA16F" w14:textId="77777777" w:rsidR="000C0E93" w:rsidRPr="00F24268" w:rsidRDefault="000C0E93" w:rsidP="00F24EA7">
                  <w:pPr>
                    <w:rPr>
                      <w:rFonts w:ascii="Arial" w:hAnsi="Arial" w:cs="Arial"/>
                      <w:sz w:val="18"/>
                      <w:szCs w:val="18"/>
                    </w:rPr>
                  </w:pPr>
                  <w:r w:rsidRPr="00F24268">
                    <w:rPr>
                      <w:rFonts w:ascii="Arial" w:hAnsi="Arial" w:cs="Arial"/>
                      <w:position w:val="-2"/>
                      <w:sz w:val="18"/>
                      <w:szCs w:val="18"/>
                    </w:rPr>
                    <w:t> </w:t>
                  </w:r>
                </w:p>
              </w:tc>
              <w:tc>
                <w:tcPr>
                  <w:tcW w:w="0" w:type="auto"/>
                  <w:tcMar>
                    <w:top w:w="75" w:type="dxa"/>
                    <w:bottom w:w="75" w:type="dxa"/>
                  </w:tcMar>
                  <w:vAlign w:val="center"/>
                </w:tcPr>
                <w:p w14:paraId="242A05E7" w14:textId="77777777" w:rsidR="000C0E93" w:rsidRPr="00F24268" w:rsidRDefault="000C0E93" w:rsidP="00F24EA7">
                  <w:pPr>
                    <w:rPr>
                      <w:rFonts w:ascii="Arial" w:hAnsi="Arial" w:cs="Arial"/>
                      <w:sz w:val="18"/>
                      <w:szCs w:val="18"/>
                    </w:rPr>
                  </w:pPr>
                </w:p>
                <w:p w14:paraId="7B313BF1" w14:textId="77777777" w:rsidR="000C0E93" w:rsidRPr="00F24268" w:rsidRDefault="000C0E93" w:rsidP="00F24EA7">
                  <w:pPr>
                    <w:jc w:val="center"/>
                    <w:rPr>
                      <w:rFonts w:ascii="Arial" w:hAnsi="Arial" w:cs="Arial"/>
                      <w:sz w:val="18"/>
                      <w:szCs w:val="18"/>
                    </w:rPr>
                  </w:pPr>
                  <w:r w:rsidRPr="00F24268">
                    <w:rPr>
                      <w:rFonts w:ascii="Arial" w:hAnsi="Arial" w:cs="Arial"/>
                      <w:position w:val="-2"/>
                      <w:sz w:val="18"/>
                      <w:szCs w:val="18"/>
                    </w:rPr>
                    <w:t>(žig in podpis)</w:t>
                  </w:r>
                  <w:r w:rsidRPr="00F24268">
                    <w:rPr>
                      <w:rFonts w:ascii="Arial" w:hAnsi="Arial" w:cs="Arial"/>
                      <w:position w:val="-2"/>
                      <w:sz w:val="18"/>
                      <w:szCs w:val="18"/>
                    </w:rPr>
                    <w:br/>
                    <w:t> </w:t>
                  </w:r>
                </w:p>
              </w:tc>
            </w:tr>
          </w:tbl>
          <w:p w14:paraId="5BF32BF7" w14:textId="77777777" w:rsidR="000C0E93" w:rsidRPr="00F24268" w:rsidRDefault="000C0E93" w:rsidP="00F24EA7">
            <w:pPr>
              <w:rPr>
                <w:rFonts w:ascii="Arial" w:hAnsi="Arial" w:cs="Arial"/>
                <w:sz w:val="18"/>
                <w:szCs w:val="18"/>
              </w:rPr>
            </w:pPr>
          </w:p>
        </w:tc>
      </w:tr>
    </w:tbl>
    <w:p w14:paraId="31ED50E0" w14:textId="77777777" w:rsidR="000C0E93" w:rsidRDefault="000C0E93">
      <w:pPr>
        <w:rPr>
          <w:rFonts w:ascii="Arial" w:hAnsi="Arial" w:cs="Arial"/>
          <w:sz w:val="18"/>
          <w:szCs w:val="18"/>
        </w:rPr>
      </w:pPr>
      <w:r>
        <w:rPr>
          <w:rFonts w:ascii="Arial" w:hAnsi="Arial" w:cs="Arial"/>
          <w:sz w:val="18"/>
          <w:szCs w:val="18"/>
        </w:rPr>
        <w:br w:type="page"/>
      </w:r>
    </w:p>
    <w:p w14:paraId="784467CE" w14:textId="77777777" w:rsidR="00283BFB" w:rsidRPr="00590863" w:rsidRDefault="00F24EA7" w:rsidP="00F24EA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0C0E93">
        <w:rPr>
          <w:rFonts w:ascii="Arial" w:hAnsi="Arial" w:cs="Arial"/>
          <w:sz w:val="18"/>
          <w:szCs w:val="18"/>
        </w:rPr>
        <w:t>11</w:t>
      </w:r>
    </w:p>
    <w:p w14:paraId="734F4025" w14:textId="77777777" w:rsidR="00283BFB" w:rsidRPr="00252358" w:rsidRDefault="00283BFB" w:rsidP="00F24EA7"/>
    <w:p w14:paraId="425CC473" w14:textId="77777777" w:rsidR="00283BFB" w:rsidRDefault="00F24EA7" w:rsidP="00F24EA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BE9571A" w14:textId="77777777" w:rsidR="00283BFB" w:rsidRDefault="00283BFB" w:rsidP="00F24EA7">
      <w:pPr>
        <w:spacing w:after="120"/>
        <w:rPr>
          <w:rFonts w:ascii="Arial" w:hAnsi="Arial" w:cs="Arial"/>
        </w:rPr>
      </w:pPr>
    </w:p>
    <w:p w14:paraId="41BF6CCB" w14:textId="77777777" w:rsidR="001848C9" w:rsidRDefault="00F24EA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7BD7465" w14:textId="77777777" w:rsidR="001848C9" w:rsidRDefault="00F24EA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848C9" w14:paraId="5595DDC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273FEC" w14:textId="77777777" w:rsidR="001848C9" w:rsidRDefault="00F24EA7">
            <w:pPr>
              <w:spacing w:before="135" w:after="135"/>
              <w:jc w:val="both"/>
              <w:textAlignment w:val="center"/>
            </w:pPr>
            <w:r>
              <w:rPr>
                <w:rFonts w:ascii="Arial" w:hAnsi="Arial" w:cs="Arial"/>
                <w:b/>
                <w:bCs/>
                <w:color w:val="000000"/>
                <w:position w:val="-2"/>
                <w:sz w:val="18"/>
                <w:szCs w:val="18"/>
              </w:rPr>
              <w:t>Ime in priimek</w:t>
            </w:r>
          </w:p>
          <w:p w14:paraId="7ECC3CE3" w14:textId="77777777" w:rsidR="001848C9" w:rsidRDefault="00F24EA7">
            <w:pPr>
              <w:spacing w:before="135" w:after="135"/>
              <w:jc w:val="both"/>
              <w:textAlignment w:val="center"/>
            </w:pPr>
            <w:r>
              <w:rPr>
                <w:rFonts w:ascii="Arial" w:hAnsi="Arial" w:cs="Arial"/>
                <w:b/>
                <w:bCs/>
                <w:color w:val="000000"/>
                <w:position w:val="-2"/>
                <w:sz w:val="18"/>
                <w:szCs w:val="18"/>
              </w:rPr>
              <w:t>ali</w:t>
            </w:r>
          </w:p>
          <w:p w14:paraId="7C48CFD7" w14:textId="77777777" w:rsidR="001848C9" w:rsidRDefault="00F24EA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5A6338" w14:textId="77777777" w:rsidR="001848C9" w:rsidRDefault="00F24EA7">
            <w:pPr>
              <w:spacing w:before="135" w:after="135"/>
              <w:jc w:val="both"/>
              <w:textAlignment w:val="center"/>
            </w:pPr>
            <w:r>
              <w:rPr>
                <w:rFonts w:ascii="Arial" w:hAnsi="Arial" w:cs="Arial"/>
                <w:b/>
                <w:bCs/>
                <w:color w:val="000000"/>
                <w:position w:val="-2"/>
                <w:sz w:val="18"/>
                <w:szCs w:val="18"/>
              </w:rPr>
              <w:t>Naslov prebivališča</w:t>
            </w:r>
          </w:p>
          <w:p w14:paraId="769D1569" w14:textId="77777777" w:rsidR="001848C9" w:rsidRDefault="00F24EA7">
            <w:pPr>
              <w:spacing w:before="135" w:after="135"/>
              <w:jc w:val="both"/>
              <w:textAlignment w:val="center"/>
            </w:pPr>
            <w:r>
              <w:rPr>
                <w:rFonts w:ascii="Arial" w:hAnsi="Arial" w:cs="Arial"/>
                <w:b/>
                <w:bCs/>
                <w:color w:val="000000"/>
                <w:position w:val="-2"/>
                <w:sz w:val="18"/>
                <w:szCs w:val="18"/>
              </w:rPr>
              <w:t>ali</w:t>
            </w:r>
          </w:p>
          <w:p w14:paraId="034B5496" w14:textId="77777777" w:rsidR="001848C9" w:rsidRDefault="00F24EA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F8A048" w14:textId="77777777" w:rsidR="001848C9" w:rsidRDefault="00F24EA7">
            <w:pPr>
              <w:spacing w:before="135" w:after="135"/>
              <w:jc w:val="both"/>
              <w:textAlignment w:val="center"/>
            </w:pPr>
            <w:r>
              <w:rPr>
                <w:rFonts w:ascii="Arial" w:hAnsi="Arial" w:cs="Arial"/>
                <w:b/>
                <w:bCs/>
                <w:color w:val="000000"/>
                <w:position w:val="-2"/>
                <w:sz w:val="18"/>
                <w:szCs w:val="18"/>
              </w:rPr>
              <w:t>Delež lastništva</w:t>
            </w:r>
          </w:p>
          <w:p w14:paraId="0C29E74B" w14:textId="77777777" w:rsidR="001848C9" w:rsidRDefault="00F24EA7">
            <w:pPr>
              <w:spacing w:before="135" w:after="135"/>
              <w:jc w:val="both"/>
              <w:textAlignment w:val="center"/>
            </w:pPr>
            <w:r>
              <w:rPr>
                <w:rFonts w:ascii="Arial" w:hAnsi="Arial" w:cs="Arial"/>
                <w:b/>
                <w:bCs/>
                <w:color w:val="000000"/>
                <w:position w:val="-2"/>
                <w:sz w:val="18"/>
                <w:szCs w:val="18"/>
              </w:rPr>
              <w:t>ali</w:t>
            </w:r>
          </w:p>
          <w:p w14:paraId="3E9AD979" w14:textId="77777777" w:rsidR="001848C9" w:rsidRDefault="00F24EA7">
            <w:pPr>
              <w:spacing w:before="135" w:after="135"/>
              <w:jc w:val="both"/>
              <w:textAlignment w:val="center"/>
            </w:pPr>
            <w:r>
              <w:rPr>
                <w:rFonts w:ascii="Arial" w:hAnsi="Arial" w:cs="Arial"/>
                <w:b/>
                <w:bCs/>
                <w:color w:val="000000"/>
                <w:position w:val="-2"/>
                <w:sz w:val="18"/>
                <w:szCs w:val="18"/>
              </w:rPr>
              <w:t>Delež lastništva gospodarskega subjekta</w:t>
            </w:r>
          </w:p>
        </w:tc>
      </w:tr>
      <w:tr w:rsidR="001848C9" w14:paraId="60DD23E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693D68"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65A821"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EFE2CF"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05DC2D3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B6FC68"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FDF10E"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1586AB"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56DFCC5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BF10FC"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FB7F5E"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522199"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37244B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AFE732"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455A16"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9DA734" w14:textId="77777777" w:rsidR="001848C9" w:rsidRDefault="00F24EA7">
            <w:pPr>
              <w:spacing w:before="135" w:after="135"/>
              <w:jc w:val="both"/>
              <w:textAlignment w:val="center"/>
            </w:pPr>
            <w:r>
              <w:rPr>
                <w:rFonts w:ascii="Arial" w:hAnsi="Arial" w:cs="Arial"/>
                <w:color w:val="000000"/>
                <w:position w:val="-2"/>
                <w:sz w:val="18"/>
                <w:szCs w:val="18"/>
              </w:rPr>
              <w:t> </w:t>
            </w:r>
          </w:p>
        </w:tc>
      </w:tr>
    </w:tbl>
    <w:p w14:paraId="0683D113" w14:textId="77777777" w:rsidR="001848C9" w:rsidRDefault="00F24EA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1848C9" w14:paraId="1CA807C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872B" w14:textId="77777777" w:rsidR="001848C9" w:rsidRDefault="00F24EA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66381E" w14:textId="77777777" w:rsidR="001848C9" w:rsidRDefault="00F24EA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8392EA" w14:textId="77777777" w:rsidR="001848C9" w:rsidRDefault="00F24EA7">
            <w:pPr>
              <w:spacing w:before="135" w:after="135"/>
              <w:jc w:val="both"/>
              <w:textAlignment w:val="center"/>
            </w:pPr>
            <w:r>
              <w:rPr>
                <w:rFonts w:ascii="Arial" w:hAnsi="Arial" w:cs="Arial"/>
                <w:b/>
                <w:bCs/>
                <w:color w:val="000000"/>
                <w:position w:val="-2"/>
                <w:sz w:val="18"/>
                <w:szCs w:val="18"/>
              </w:rPr>
              <w:t>Delež lastništva gospodarskega subjekta</w:t>
            </w:r>
          </w:p>
        </w:tc>
      </w:tr>
      <w:tr w:rsidR="001848C9" w14:paraId="05911AF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039C8"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F5A697"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04CF49"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354F799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C3F103"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1C8EC"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5CE7D"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1AEAED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F74F5F"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ACC2FB"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C0FE5D" w14:textId="77777777" w:rsidR="001848C9" w:rsidRDefault="00F24EA7">
            <w:pPr>
              <w:spacing w:before="135" w:after="135"/>
              <w:jc w:val="both"/>
              <w:textAlignment w:val="center"/>
            </w:pPr>
            <w:r>
              <w:rPr>
                <w:rFonts w:ascii="Arial" w:hAnsi="Arial" w:cs="Arial"/>
                <w:color w:val="000000"/>
                <w:position w:val="-2"/>
                <w:sz w:val="18"/>
                <w:szCs w:val="18"/>
              </w:rPr>
              <w:t> </w:t>
            </w:r>
          </w:p>
        </w:tc>
      </w:tr>
      <w:tr w:rsidR="001848C9" w14:paraId="442A04E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B2D91F"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4064D0" w14:textId="77777777" w:rsidR="001848C9" w:rsidRDefault="00F24EA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683E48" w14:textId="77777777" w:rsidR="001848C9" w:rsidRDefault="00F24EA7">
            <w:pPr>
              <w:spacing w:before="135" w:after="135"/>
              <w:jc w:val="both"/>
              <w:textAlignment w:val="center"/>
            </w:pPr>
            <w:r>
              <w:rPr>
                <w:rFonts w:ascii="Arial" w:hAnsi="Arial" w:cs="Arial"/>
                <w:color w:val="000000"/>
                <w:position w:val="-2"/>
                <w:sz w:val="18"/>
                <w:szCs w:val="18"/>
              </w:rPr>
              <w:t> </w:t>
            </w:r>
          </w:p>
        </w:tc>
      </w:tr>
    </w:tbl>
    <w:p w14:paraId="1B0B0D54" w14:textId="77777777" w:rsidR="001848C9" w:rsidRDefault="00F24EA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1848C9" w14:paraId="1405C13B" w14:textId="77777777">
        <w:tc>
          <w:tcPr>
            <w:tcW w:w="4080" w:type="dxa"/>
            <w:tcMar>
              <w:top w:w="75" w:type="dxa"/>
              <w:bottom w:w="75" w:type="dxa"/>
            </w:tcMar>
            <w:vAlign w:val="center"/>
          </w:tcPr>
          <w:p w14:paraId="120B0937" w14:textId="77777777" w:rsidR="001848C9" w:rsidRDefault="00F24EA7">
            <w:r>
              <w:rPr>
                <w:rFonts w:ascii="Arial" w:hAnsi="Arial" w:cs="Arial"/>
                <w:color w:val="000000"/>
                <w:position w:val="-2"/>
                <w:sz w:val="18"/>
                <w:szCs w:val="18"/>
              </w:rPr>
              <w:t>Kraj in datum:</w:t>
            </w:r>
          </w:p>
        </w:tc>
        <w:tc>
          <w:tcPr>
            <w:tcW w:w="0" w:type="auto"/>
            <w:tcMar>
              <w:top w:w="75" w:type="dxa"/>
              <w:bottom w:w="75" w:type="dxa"/>
            </w:tcMar>
            <w:vAlign w:val="center"/>
          </w:tcPr>
          <w:p w14:paraId="4C6D3136" w14:textId="77777777" w:rsidR="001848C9" w:rsidRDefault="00F24EA7">
            <w:r>
              <w:rPr>
                <w:rFonts w:ascii="Arial" w:hAnsi="Arial" w:cs="Arial"/>
                <w:color w:val="000000"/>
                <w:position w:val="-2"/>
                <w:sz w:val="18"/>
                <w:szCs w:val="18"/>
              </w:rPr>
              <w:t>Ime in priimek: _____________________</w:t>
            </w:r>
          </w:p>
        </w:tc>
      </w:tr>
      <w:tr w:rsidR="001848C9" w14:paraId="278BF364" w14:textId="77777777">
        <w:tc>
          <w:tcPr>
            <w:tcW w:w="4080" w:type="dxa"/>
            <w:tcMar>
              <w:top w:w="75" w:type="dxa"/>
              <w:bottom w:w="75" w:type="dxa"/>
            </w:tcMar>
            <w:vAlign w:val="center"/>
          </w:tcPr>
          <w:p w14:paraId="3BD2BB64" w14:textId="77777777" w:rsidR="001848C9" w:rsidRDefault="00F24EA7">
            <w:r>
              <w:rPr>
                <w:rFonts w:ascii="Arial" w:hAnsi="Arial" w:cs="Arial"/>
                <w:color w:val="000000"/>
                <w:position w:val="-2"/>
                <w:sz w:val="18"/>
                <w:szCs w:val="18"/>
              </w:rPr>
              <w:t> </w:t>
            </w:r>
          </w:p>
        </w:tc>
        <w:tc>
          <w:tcPr>
            <w:tcW w:w="0" w:type="auto"/>
            <w:tcMar>
              <w:top w:w="75" w:type="dxa"/>
              <w:bottom w:w="75" w:type="dxa"/>
            </w:tcMar>
            <w:vAlign w:val="center"/>
          </w:tcPr>
          <w:p w14:paraId="1E6BC5B2" w14:textId="77777777" w:rsidR="001848C9" w:rsidRDefault="00F24EA7">
            <w:pPr>
              <w:jc w:val="center"/>
            </w:pPr>
            <w:r>
              <w:rPr>
                <w:rFonts w:ascii="Arial" w:hAnsi="Arial" w:cs="Arial"/>
                <w:color w:val="000000"/>
                <w:position w:val="-2"/>
                <w:sz w:val="18"/>
                <w:szCs w:val="18"/>
              </w:rPr>
              <w:t>(žig in podpis)</w:t>
            </w:r>
          </w:p>
        </w:tc>
      </w:tr>
    </w:tbl>
    <w:p w14:paraId="3F04FFDF" w14:textId="77777777" w:rsidR="001848C9" w:rsidRDefault="00F24EA7">
      <w:pPr>
        <w:spacing w:before="225" w:after="225" w:line="240" w:lineRule="auto"/>
        <w:jc w:val="both"/>
      </w:pPr>
      <w:r>
        <w:rPr>
          <w:rFonts w:ascii="Arial" w:hAnsi="Arial" w:cs="Arial"/>
          <w:color w:val="000000"/>
          <w:sz w:val="18"/>
          <w:szCs w:val="18"/>
        </w:rPr>
        <w:t> </w:t>
      </w:r>
    </w:p>
    <w:p w14:paraId="3DD8DEDC" w14:textId="77777777" w:rsidR="001848C9" w:rsidRDefault="00F24EA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3EA7763" w14:textId="77777777" w:rsidR="001848C9" w:rsidRDefault="001848C9">
      <w:pPr>
        <w:sectPr w:rsidR="001848C9" w:rsidSect="00F24EA7">
          <w:footerReference w:type="default" r:id="rId18"/>
          <w:pgSz w:w="11906" w:h="16838"/>
          <w:pgMar w:top="1418" w:right="1418" w:bottom="1418" w:left="1418" w:header="567" w:footer="596" w:gutter="0"/>
          <w:cols w:space="708"/>
          <w:docGrid w:linePitch="360"/>
        </w:sectPr>
      </w:pPr>
    </w:p>
    <w:p w14:paraId="14F2E629" w14:textId="77777777" w:rsidR="00283BFB" w:rsidRPr="00116091" w:rsidRDefault="00F24EA7" w:rsidP="00F24EA7">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45747A87" w14:textId="77777777" w:rsidR="00B532D8" w:rsidRDefault="00B532D8" w:rsidP="00B532D8">
      <w:pPr>
        <w:spacing w:before="225" w:after="225" w:line="240" w:lineRule="auto"/>
        <w:jc w:val="center"/>
        <w:rPr>
          <w:rFonts w:ascii="Arial" w:hAnsi="Arial" w:cs="Arial"/>
          <w:b/>
          <w:bCs/>
          <w:color w:val="000000"/>
          <w:sz w:val="27"/>
          <w:szCs w:val="27"/>
        </w:rPr>
      </w:pPr>
    </w:p>
    <w:p w14:paraId="208D5966" w14:textId="77777777" w:rsidR="00B532D8" w:rsidRDefault="00B532D8" w:rsidP="00B532D8">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 xml:space="preserve">POGODBA </w:t>
      </w:r>
    </w:p>
    <w:p w14:paraId="69AB550D" w14:textId="77777777" w:rsidR="00B532D8" w:rsidRDefault="00B532D8" w:rsidP="00B532D8">
      <w:pPr>
        <w:spacing w:before="225" w:after="225" w:line="240" w:lineRule="auto"/>
        <w:jc w:val="center"/>
        <w:rPr>
          <w:rFonts w:ascii="Arial" w:hAnsi="Arial" w:cs="Arial"/>
          <w:b/>
          <w:bCs/>
          <w:color w:val="000000"/>
          <w:sz w:val="27"/>
          <w:szCs w:val="27"/>
        </w:rPr>
      </w:pPr>
      <w:r>
        <w:rPr>
          <w:rFonts w:ascii="Arial" w:hAnsi="Arial" w:cs="Arial"/>
          <w:b/>
          <w:bCs/>
          <w:color w:val="000000"/>
          <w:sz w:val="27"/>
          <w:szCs w:val="27"/>
        </w:rPr>
        <w:t xml:space="preserve">o </w:t>
      </w:r>
      <w:r w:rsidRPr="00CD0C8E">
        <w:rPr>
          <w:rFonts w:ascii="Arial" w:hAnsi="Arial" w:cs="Arial"/>
          <w:b/>
          <w:bCs/>
          <w:color w:val="000000"/>
          <w:sz w:val="27"/>
          <w:szCs w:val="27"/>
        </w:rPr>
        <w:t>dobavi in odjemu električne energije na lokaciji Dimičeva ulica 12, 1000 Ljubljana</w:t>
      </w:r>
    </w:p>
    <w:p w14:paraId="6CEAB9FF" w14:textId="77777777" w:rsidR="00B532D8" w:rsidRDefault="00B532D8" w:rsidP="00B532D8">
      <w:pPr>
        <w:spacing w:before="225" w:after="225" w:line="240" w:lineRule="auto"/>
        <w:jc w:val="center"/>
      </w:pPr>
      <w:r>
        <w:rPr>
          <w:rFonts w:ascii="Arial" w:hAnsi="Arial" w:cs="Arial"/>
          <w:color w:val="000000"/>
          <w:sz w:val="18"/>
          <w:szCs w:val="18"/>
        </w:rPr>
        <w:t>sklenjena med</w:t>
      </w:r>
    </w:p>
    <w:p w14:paraId="03EE6985" w14:textId="77777777" w:rsidR="00B532D8" w:rsidRDefault="00B532D8" w:rsidP="00B532D8">
      <w:pPr>
        <w:spacing w:after="0" w:line="240" w:lineRule="auto"/>
      </w:pPr>
      <w:r>
        <w:rPr>
          <w:rFonts w:ascii="Arial" w:hAnsi="Arial" w:cs="Arial"/>
          <w:b/>
          <w:bCs/>
          <w:color w:val="000000"/>
          <w:sz w:val="18"/>
          <w:szCs w:val="18"/>
        </w:rPr>
        <w:t>NAROČNIKOM: ZAVOD ZA GRADBENIŠTVO SLOVENIJE firma v angleškem jeziku: SLOVENIAN NATIONAL BUILDING AND CIVIL ENGINEERING INSTITUTE</w:t>
      </w:r>
      <w:r w:rsidRPr="00D77A7D">
        <w:rPr>
          <w:rFonts w:ascii="Arial" w:hAnsi="Arial" w:cs="Arial"/>
          <w:color w:val="000000"/>
          <w:sz w:val="18"/>
          <w:szCs w:val="18"/>
        </w:rPr>
        <w:t>, DIMIČEVA ULICA 12, 1000 LJUBLJANA,</w:t>
      </w:r>
      <w:r>
        <w:rPr>
          <w:rFonts w:ascii="Arial" w:hAnsi="Arial" w:cs="Arial"/>
          <w:color w:val="000000"/>
          <w:sz w:val="18"/>
          <w:szCs w:val="18"/>
        </w:rPr>
        <w:br/>
        <w:t>ki ga zastopa doc. dr. Aleš Žnidarič, direktor</w:t>
      </w:r>
      <w:r>
        <w:br/>
      </w:r>
    </w:p>
    <w:tbl>
      <w:tblPr>
        <w:tblStyle w:val="NormalTablePHPDOCX"/>
        <w:tblW w:w="3500" w:type="pct"/>
        <w:tblInd w:w="108" w:type="dxa"/>
        <w:tblLook w:val="04A0" w:firstRow="1" w:lastRow="0" w:firstColumn="1" w:lastColumn="0" w:noHBand="0" w:noVBand="1"/>
      </w:tblPr>
      <w:tblGrid>
        <w:gridCol w:w="3300"/>
        <w:gridCol w:w="3049"/>
      </w:tblGrid>
      <w:tr w:rsidR="00B532D8" w14:paraId="3E0C98AA" w14:textId="77777777" w:rsidTr="00F24EA7">
        <w:tc>
          <w:tcPr>
            <w:tcW w:w="3300" w:type="dxa"/>
            <w:tcMar>
              <w:top w:w="0" w:type="auto"/>
              <w:bottom w:w="0" w:type="auto"/>
            </w:tcMar>
            <w:vAlign w:val="center"/>
          </w:tcPr>
          <w:p w14:paraId="6C52CCC9" w14:textId="77777777" w:rsidR="00B532D8" w:rsidRDefault="00B532D8" w:rsidP="00F24EA7">
            <w:r>
              <w:rPr>
                <w:rFonts w:ascii="Arial" w:hAnsi="Arial" w:cs="Arial"/>
                <w:color w:val="000000"/>
                <w:position w:val="-2"/>
                <w:sz w:val="18"/>
                <w:szCs w:val="18"/>
              </w:rPr>
              <w:t>Matična številka:</w:t>
            </w:r>
          </w:p>
        </w:tc>
        <w:tc>
          <w:tcPr>
            <w:tcW w:w="0" w:type="auto"/>
            <w:tcMar>
              <w:top w:w="0" w:type="auto"/>
              <w:bottom w:w="0" w:type="auto"/>
            </w:tcMar>
            <w:vAlign w:val="center"/>
          </w:tcPr>
          <w:p w14:paraId="3F872112" w14:textId="77777777" w:rsidR="00B532D8" w:rsidRDefault="00B532D8" w:rsidP="00F24EA7">
            <w:r>
              <w:rPr>
                <w:rFonts w:ascii="Arial" w:hAnsi="Arial" w:cs="Arial"/>
                <w:color w:val="000000"/>
                <w:position w:val="-2"/>
                <w:sz w:val="18"/>
                <w:szCs w:val="18"/>
              </w:rPr>
              <w:t>5866324000</w:t>
            </w:r>
          </w:p>
        </w:tc>
      </w:tr>
      <w:tr w:rsidR="00B532D8" w14:paraId="3F829BDC" w14:textId="77777777" w:rsidTr="00F24EA7">
        <w:tc>
          <w:tcPr>
            <w:tcW w:w="3300" w:type="dxa"/>
            <w:tcMar>
              <w:top w:w="0" w:type="auto"/>
              <w:bottom w:w="0" w:type="auto"/>
            </w:tcMar>
            <w:vAlign w:val="center"/>
          </w:tcPr>
          <w:p w14:paraId="04498588" w14:textId="77777777" w:rsidR="00B532D8" w:rsidRDefault="00B532D8" w:rsidP="00F24EA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39468BB" w14:textId="77777777" w:rsidR="00B532D8" w:rsidRDefault="00B532D8" w:rsidP="00F24EA7">
            <w:r>
              <w:rPr>
                <w:rFonts w:ascii="Arial" w:hAnsi="Arial" w:cs="Arial"/>
                <w:color w:val="000000"/>
                <w:position w:val="-2"/>
                <w:sz w:val="18"/>
                <w:szCs w:val="18"/>
              </w:rPr>
              <w:t>SI 43950019</w:t>
            </w:r>
          </w:p>
        </w:tc>
      </w:tr>
      <w:tr w:rsidR="00B532D8" w14:paraId="2A99623B" w14:textId="77777777" w:rsidTr="00F24EA7">
        <w:tc>
          <w:tcPr>
            <w:tcW w:w="3300" w:type="dxa"/>
            <w:tcMar>
              <w:top w:w="0" w:type="auto"/>
              <w:bottom w:w="0" w:type="auto"/>
            </w:tcMar>
            <w:vAlign w:val="center"/>
          </w:tcPr>
          <w:p w14:paraId="10A21D2B" w14:textId="77777777" w:rsidR="00B532D8" w:rsidRDefault="00B532D8" w:rsidP="00F24EA7">
            <w:r>
              <w:rPr>
                <w:rFonts w:ascii="Arial" w:hAnsi="Arial" w:cs="Arial"/>
                <w:color w:val="000000"/>
                <w:position w:val="-2"/>
                <w:sz w:val="18"/>
                <w:szCs w:val="18"/>
              </w:rPr>
              <w:t>Transakcijski račun (TRR):</w:t>
            </w:r>
          </w:p>
        </w:tc>
        <w:tc>
          <w:tcPr>
            <w:tcW w:w="0" w:type="auto"/>
            <w:tcMar>
              <w:top w:w="0" w:type="auto"/>
              <w:bottom w:w="0" w:type="auto"/>
            </w:tcMar>
            <w:vAlign w:val="center"/>
          </w:tcPr>
          <w:p w14:paraId="3645B0B8" w14:textId="77777777" w:rsidR="00B532D8" w:rsidRDefault="00B532D8" w:rsidP="00F24EA7">
            <w:r>
              <w:rPr>
                <w:rFonts w:ascii="Arial" w:hAnsi="Arial" w:cs="Arial"/>
                <w:color w:val="000000"/>
                <w:position w:val="-2"/>
                <w:sz w:val="18"/>
                <w:szCs w:val="18"/>
              </w:rPr>
              <w:t>SI56 0110 0603 0345 794</w:t>
            </w:r>
          </w:p>
        </w:tc>
      </w:tr>
    </w:tbl>
    <w:p w14:paraId="595A2DAD" w14:textId="77777777" w:rsidR="00B532D8" w:rsidRDefault="00B532D8" w:rsidP="00B532D8"/>
    <w:p w14:paraId="7397212F" w14:textId="77777777" w:rsidR="00B532D8" w:rsidRDefault="00B532D8" w:rsidP="00B532D8">
      <w:pPr>
        <w:spacing w:before="225" w:after="225" w:line="240" w:lineRule="auto"/>
        <w:jc w:val="center"/>
      </w:pPr>
      <w:r>
        <w:rPr>
          <w:rFonts w:ascii="Arial" w:hAnsi="Arial" w:cs="Arial"/>
          <w:color w:val="000000"/>
          <w:sz w:val="18"/>
          <w:szCs w:val="18"/>
        </w:rPr>
        <w:t>in</w:t>
      </w:r>
    </w:p>
    <w:p w14:paraId="07E0F207" w14:textId="77777777" w:rsidR="00B532D8" w:rsidRDefault="00B532D8" w:rsidP="00B532D8">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532D8" w14:paraId="7B92A48B" w14:textId="77777777" w:rsidTr="00F24EA7">
        <w:tc>
          <w:tcPr>
            <w:tcW w:w="3300" w:type="dxa"/>
            <w:tcMar>
              <w:top w:w="0" w:type="auto"/>
              <w:bottom w:w="0" w:type="auto"/>
            </w:tcMar>
            <w:vAlign w:val="center"/>
          </w:tcPr>
          <w:p w14:paraId="5BB1A406" w14:textId="77777777" w:rsidR="00B532D8" w:rsidRDefault="00B532D8" w:rsidP="00F24EA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8EE5DD6" w14:textId="77777777" w:rsidR="00B532D8" w:rsidRDefault="00B532D8" w:rsidP="00F24EA7">
            <w:r>
              <w:rPr>
                <w:rFonts w:ascii="Arial" w:hAnsi="Arial" w:cs="Arial"/>
                <w:color w:val="000000"/>
                <w:position w:val="-2"/>
                <w:sz w:val="18"/>
                <w:szCs w:val="18"/>
              </w:rPr>
              <w:t> </w:t>
            </w:r>
          </w:p>
        </w:tc>
      </w:tr>
      <w:tr w:rsidR="00B532D8" w14:paraId="6E231F1E" w14:textId="77777777" w:rsidTr="00F24EA7">
        <w:tc>
          <w:tcPr>
            <w:tcW w:w="3300" w:type="dxa"/>
            <w:tcMar>
              <w:top w:w="0" w:type="auto"/>
              <w:bottom w:w="0" w:type="auto"/>
            </w:tcMar>
            <w:vAlign w:val="center"/>
          </w:tcPr>
          <w:p w14:paraId="43BF657A" w14:textId="77777777" w:rsidR="00B532D8" w:rsidRDefault="00B532D8" w:rsidP="00F24EA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0A4D243" w14:textId="77777777" w:rsidR="00B532D8" w:rsidRDefault="00B532D8" w:rsidP="00F24EA7">
            <w:r>
              <w:rPr>
                <w:rFonts w:ascii="Arial" w:hAnsi="Arial" w:cs="Arial"/>
                <w:color w:val="000000"/>
                <w:position w:val="-2"/>
                <w:sz w:val="18"/>
                <w:szCs w:val="18"/>
              </w:rPr>
              <w:t> </w:t>
            </w:r>
          </w:p>
        </w:tc>
      </w:tr>
      <w:tr w:rsidR="00B532D8" w14:paraId="19F2F99E" w14:textId="77777777" w:rsidTr="00F24EA7">
        <w:tc>
          <w:tcPr>
            <w:tcW w:w="3300" w:type="dxa"/>
            <w:tcMar>
              <w:top w:w="0" w:type="auto"/>
              <w:bottom w:w="0" w:type="auto"/>
            </w:tcMar>
            <w:vAlign w:val="center"/>
          </w:tcPr>
          <w:p w14:paraId="546DA660" w14:textId="77777777" w:rsidR="00B532D8" w:rsidRDefault="00B532D8" w:rsidP="00F24EA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D94A10C" w14:textId="77777777" w:rsidR="00B532D8" w:rsidRDefault="00B532D8" w:rsidP="00F24EA7">
            <w:r>
              <w:rPr>
                <w:rFonts w:ascii="Arial" w:hAnsi="Arial" w:cs="Arial"/>
                <w:color w:val="000000"/>
                <w:position w:val="-2"/>
                <w:sz w:val="18"/>
                <w:szCs w:val="18"/>
              </w:rPr>
              <w:t> </w:t>
            </w:r>
          </w:p>
        </w:tc>
      </w:tr>
    </w:tbl>
    <w:p w14:paraId="195ED4FA" w14:textId="77777777" w:rsidR="00B532D8" w:rsidRDefault="00B532D8" w:rsidP="00B532D8">
      <w:pPr>
        <w:spacing w:before="225" w:after="225" w:line="240" w:lineRule="auto"/>
        <w:jc w:val="both"/>
      </w:pPr>
      <w:r>
        <w:rPr>
          <w:rFonts w:ascii="Arial" w:hAnsi="Arial" w:cs="Arial"/>
          <w:color w:val="000000"/>
          <w:sz w:val="18"/>
          <w:szCs w:val="18"/>
        </w:rPr>
        <w:t> </w:t>
      </w:r>
    </w:p>
    <w:p w14:paraId="661D4599"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I. UVODNE DOLOČBE</w:t>
      </w:r>
    </w:p>
    <w:p w14:paraId="0C03E310"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532D8" w:rsidRPr="004B6245" w14:paraId="3DA980BA" w14:textId="77777777" w:rsidTr="00F24EA7">
        <w:tc>
          <w:tcPr>
            <w:tcW w:w="0" w:type="auto"/>
            <w:tcMar>
              <w:top w:w="0" w:type="auto"/>
              <w:bottom w:w="0" w:type="auto"/>
            </w:tcMar>
          </w:tcPr>
          <w:p w14:paraId="0C2AA68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532D8" w:rsidRPr="004B6245" w14:paraId="0C42E945" w14:textId="77777777" w:rsidTr="00F24EA7">
              <w:tc>
                <w:tcPr>
                  <w:tcW w:w="0" w:type="auto"/>
                  <w:tcMar>
                    <w:top w:w="0" w:type="auto"/>
                    <w:bottom w:w="0" w:type="auto"/>
                  </w:tcMar>
                </w:tcPr>
                <w:p w14:paraId="5B43F225" w14:textId="77777777" w:rsidR="00B532D8" w:rsidRPr="004B6245" w:rsidRDefault="00B532D8" w:rsidP="00B532D8">
                  <w:pPr>
                    <w:numPr>
                      <w:ilvl w:val="0"/>
                      <w:numId w:val="38"/>
                    </w:numPr>
                    <w:jc w:val="both"/>
                    <w:rPr>
                      <w:rFonts w:ascii="Arial" w:hAnsi="Arial" w:cs="Arial"/>
                      <w:color w:val="000000"/>
                      <w:sz w:val="18"/>
                      <w:szCs w:val="18"/>
                    </w:rPr>
                  </w:pPr>
                  <w:r w:rsidRPr="004B6245">
                    <w:rPr>
                      <w:rFonts w:ascii="Arial" w:hAnsi="Arial" w:cs="Arial"/>
                      <w:color w:val="000000"/>
                      <w:sz w:val="18"/>
                      <w:szCs w:val="18"/>
                    </w:rPr>
                    <w:t>javnega naročila, objavljenega na Portalu javnih naročil številka _____________ z dne ___________</w:t>
                  </w:r>
                  <w:r>
                    <w:rPr>
                      <w:rFonts w:ascii="Arial" w:hAnsi="Arial" w:cs="Arial"/>
                      <w:color w:val="000000"/>
                      <w:sz w:val="18"/>
                      <w:szCs w:val="18"/>
                    </w:rPr>
                    <w:t xml:space="preserve"> ter v Dopolnilu k Uradnemu listu EU dne _______ pod številko _____</w:t>
                  </w:r>
                  <w:r w:rsidRPr="004B6245">
                    <w:rPr>
                      <w:rFonts w:ascii="Arial" w:hAnsi="Arial" w:cs="Arial"/>
                      <w:color w:val="000000"/>
                      <w:sz w:val="18"/>
                      <w:szCs w:val="18"/>
                    </w:rPr>
                    <w:t xml:space="preserve"> in</w:t>
                  </w:r>
                </w:p>
                <w:p w14:paraId="58AD5280" w14:textId="77777777" w:rsidR="00B532D8" w:rsidRPr="004B6245" w:rsidRDefault="00B532D8" w:rsidP="00B532D8">
                  <w:pPr>
                    <w:numPr>
                      <w:ilvl w:val="0"/>
                      <w:numId w:val="38"/>
                    </w:numPr>
                    <w:jc w:val="both"/>
                    <w:rPr>
                      <w:rFonts w:ascii="Arial" w:hAnsi="Arial" w:cs="Arial"/>
                      <w:color w:val="000000"/>
                      <w:sz w:val="18"/>
                      <w:szCs w:val="18"/>
                    </w:rPr>
                  </w:pPr>
                  <w:r w:rsidRPr="004B6245">
                    <w:rPr>
                      <w:rFonts w:ascii="Arial" w:hAnsi="Arial" w:cs="Arial"/>
                      <w:color w:val="000000"/>
                      <w:sz w:val="18"/>
                      <w:szCs w:val="18"/>
                    </w:rPr>
                    <w:t>naročnikove odločitve o oddaji javnega naročila številka ________________ z dne ______________</w:t>
                  </w:r>
                  <w:r>
                    <w:rPr>
                      <w:rFonts w:ascii="Arial" w:hAnsi="Arial" w:cs="Arial"/>
                      <w:color w:val="000000"/>
                      <w:sz w:val="18"/>
                      <w:szCs w:val="18"/>
                    </w:rPr>
                    <w:t>, ki je bila objavljena na Portalu javnih naročil dne _____ pod oznako _________,</w:t>
                  </w:r>
                </w:p>
              </w:tc>
            </w:tr>
          </w:tbl>
          <w:p w14:paraId="7DFBBDB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izbran dobavitelj v okviru omenjenega javnega naročila, zaradi česar se sklepa predmetna pogodba.</w:t>
            </w:r>
          </w:p>
        </w:tc>
      </w:tr>
    </w:tbl>
    <w:p w14:paraId="2ABC2D6C"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II. PREDMET POGODBE</w:t>
      </w:r>
    </w:p>
    <w:p w14:paraId="10275783"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532D8" w:rsidRPr="004B6245" w14:paraId="4BFFE8E1" w14:textId="77777777" w:rsidTr="00F24EA7">
        <w:tc>
          <w:tcPr>
            <w:tcW w:w="0" w:type="auto"/>
            <w:tcMar>
              <w:top w:w="0" w:type="auto"/>
              <w:bottom w:w="0" w:type="auto"/>
            </w:tcMar>
          </w:tcPr>
          <w:p w14:paraId="5054F6CF" w14:textId="77777777" w:rsidR="00B532D8"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 xml:space="preserve">Predmet pogodbe je obveznost dobavitelja, da bo naročniku za pogodbeno dogovorjeno ceno in v rokih ter pod pogoji določenimi s to pogodbo in ponudbo dobavil električno energijo za </w:t>
            </w:r>
            <w:r>
              <w:rPr>
                <w:rFonts w:ascii="Arial" w:hAnsi="Arial" w:cs="Arial"/>
                <w:color w:val="000000"/>
                <w:sz w:val="18"/>
                <w:szCs w:val="18"/>
              </w:rPr>
              <w:t>objekt na lokaciji Dimičeva ulica 12</w:t>
            </w:r>
            <w:r w:rsidRPr="004B6245">
              <w:rPr>
                <w:rFonts w:ascii="Arial" w:hAnsi="Arial" w:cs="Arial"/>
                <w:color w:val="000000"/>
                <w:sz w:val="18"/>
                <w:szCs w:val="18"/>
              </w:rPr>
              <w:t>, skladno z določili te pogodbe in Razpisne dokumentacije, ki je sestavni del te pogodbe.</w:t>
            </w:r>
          </w:p>
          <w:p w14:paraId="668D4235"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 xml:space="preserve">Dobavitelj se zavezuje, da bo električno energijo naročniku dobavljal za obdobje </w:t>
            </w:r>
            <w:r>
              <w:rPr>
                <w:rFonts w:ascii="Arial" w:hAnsi="Arial" w:cs="Arial"/>
                <w:color w:val="000000"/>
                <w:sz w:val="18"/>
                <w:szCs w:val="18"/>
              </w:rPr>
              <w:t>dvanajstih (12) mesecev</w:t>
            </w:r>
            <w:r w:rsidRPr="004B6245">
              <w:rPr>
                <w:rFonts w:ascii="Arial" w:hAnsi="Arial" w:cs="Arial"/>
                <w:color w:val="000000"/>
                <w:sz w:val="18"/>
                <w:szCs w:val="18"/>
              </w:rPr>
              <w:t xml:space="preserve"> let od sklenitve te pogodbe. </w:t>
            </w:r>
          </w:p>
          <w:p w14:paraId="5431D161"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lastRenderedPageBreak/>
              <w:t>Ocenjena količina enoletne porabe je razvid</w:t>
            </w:r>
            <w:r>
              <w:rPr>
                <w:rFonts w:ascii="Arial" w:hAnsi="Arial" w:cs="Arial"/>
                <w:color w:val="000000"/>
                <w:sz w:val="18"/>
                <w:szCs w:val="18"/>
              </w:rPr>
              <w:t>na</w:t>
            </w:r>
            <w:r w:rsidRPr="004B6245">
              <w:rPr>
                <w:rFonts w:ascii="Arial" w:hAnsi="Arial" w:cs="Arial"/>
                <w:color w:val="000000"/>
                <w:sz w:val="18"/>
                <w:szCs w:val="18"/>
              </w:rPr>
              <w:t xml:space="preserve"> iz poglavja Tehnične specifikacije razpisne dokumentacije za javno naročilo z naslovom: »</w:t>
            </w:r>
            <w:r w:rsidRPr="001B5517">
              <w:rPr>
                <w:rFonts w:ascii="Arial" w:hAnsi="Arial" w:cs="Arial"/>
                <w:color w:val="000000"/>
                <w:sz w:val="18"/>
                <w:szCs w:val="18"/>
              </w:rPr>
              <w:t>Dobava in odjem električne energije na lokaciji Dimičeva ulica 12, Ljubljana</w:t>
            </w:r>
            <w:r>
              <w:rPr>
                <w:rFonts w:ascii="Arial" w:hAnsi="Arial" w:cs="Arial"/>
                <w:color w:val="000000"/>
                <w:sz w:val="18"/>
                <w:szCs w:val="18"/>
              </w:rPr>
              <w:t>«.</w:t>
            </w:r>
          </w:p>
          <w:p w14:paraId="163A662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Dejanska dobava lahko odstopa od predvidenih, odvisno od dejanskih potreb naročnika.</w:t>
            </w:r>
          </w:p>
          <w:p w14:paraId="596EDAC9" w14:textId="77777777" w:rsidR="00B532D8" w:rsidRPr="004B6245"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Odjemna/merilna mesta električne energije so sledeča:</w:t>
            </w:r>
          </w:p>
          <w:p w14:paraId="0CCC365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_ _ _ _ _ _ _ _ _ _ _ _ _ _ _ _ _ _ _ _ _ _ _ _ _ _ _ _ _ _ _ _ _ _ _ _ _ _ _ _ _ _ _ _ _ _ _ _ _ _ _ _ _ _ _ _ _ _</w:t>
            </w:r>
          </w:p>
          <w:p w14:paraId="114CD7C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 xml:space="preserve">Prav tako se dobavitelj zavezuje, da bo dobavljena energija vsebovala najmanj 50 % električne energije, ki je </w:t>
            </w:r>
            <w:r w:rsidRPr="004B6245">
              <w:rPr>
                <w:rFonts w:ascii="Arial" w:hAnsi="Arial" w:cs="Arial"/>
                <w:sz w:val="18"/>
                <w:szCs w:val="18"/>
              </w:rPr>
              <w:t>pridobljena iz obnovljivih virov energije oziroma iz soproizvodnje električne energije z visokim izkoristkom, kot to določa zakon, ki ureja energetiko</w:t>
            </w:r>
            <w:r w:rsidRPr="004B6245">
              <w:rPr>
                <w:rFonts w:ascii="Arial" w:hAnsi="Arial" w:cs="Arial"/>
                <w:color w:val="000000"/>
                <w:sz w:val="18"/>
                <w:szCs w:val="18"/>
              </w:rPr>
              <w:t>.</w:t>
            </w:r>
          </w:p>
        </w:tc>
      </w:tr>
    </w:tbl>
    <w:p w14:paraId="3395E0EC"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B532D8" w:rsidRPr="004B6245" w14:paraId="0E15F6C9" w14:textId="77777777" w:rsidTr="00F24EA7">
        <w:tc>
          <w:tcPr>
            <w:tcW w:w="0" w:type="auto"/>
            <w:tcMar>
              <w:top w:w="0" w:type="auto"/>
              <w:bottom w:w="0" w:type="auto"/>
            </w:tcMar>
          </w:tcPr>
          <w:p w14:paraId="17E287C4"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B532D8" w:rsidRPr="004B6245" w14:paraId="6E47EEAF" w14:textId="77777777" w:rsidTr="00F24EA7">
              <w:tc>
                <w:tcPr>
                  <w:tcW w:w="0" w:type="auto"/>
                  <w:tcMar>
                    <w:top w:w="0" w:type="auto"/>
                    <w:bottom w:w="0" w:type="auto"/>
                  </w:tcMar>
                </w:tcPr>
                <w:p w14:paraId="687F2F5C" w14:textId="77777777" w:rsidR="00B532D8" w:rsidRPr="004B6245" w:rsidRDefault="00B532D8" w:rsidP="00B532D8">
                  <w:pPr>
                    <w:numPr>
                      <w:ilvl w:val="0"/>
                      <w:numId w:val="39"/>
                    </w:numPr>
                    <w:jc w:val="both"/>
                    <w:rPr>
                      <w:rFonts w:ascii="Arial" w:hAnsi="Arial" w:cs="Arial"/>
                      <w:color w:val="000000"/>
                      <w:sz w:val="18"/>
                      <w:szCs w:val="18"/>
                    </w:rPr>
                  </w:pPr>
                  <w:r w:rsidRPr="004B6245">
                    <w:rPr>
                      <w:rFonts w:ascii="Arial" w:hAnsi="Arial" w:cs="Arial"/>
                      <w:color w:val="000000"/>
                      <w:sz w:val="18"/>
                      <w:szCs w:val="18"/>
                    </w:rPr>
                    <w:t>Ponudba številka _____________ z dne _______________;</w:t>
                  </w:r>
                </w:p>
                <w:p w14:paraId="7248CF5C" w14:textId="77777777" w:rsidR="00B532D8" w:rsidRPr="004B6245" w:rsidRDefault="00B532D8" w:rsidP="00B532D8">
                  <w:pPr>
                    <w:numPr>
                      <w:ilvl w:val="0"/>
                      <w:numId w:val="39"/>
                    </w:numPr>
                    <w:jc w:val="both"/>
                    <w:rPr>
                      <w:rFonts w:ascii="Arial" w:hAnsi="Arial" w:cs="Arial"/>
                      <w:color w:val="000000"/>
                      <w:sz w:val="18"/>
                      <w:szCs w:val="18"/>
                    </w:rPr>
                  </w:pPr>
                  <w:r>
                    <w:rPr>
                      <w:rFonts w:ascii="Arial" w:hAnsi="Arial" w:cs="Arial"/>
                      <w:color w:val="000000"/>
                      <w:sz w:val="18"/>
                      <w:szCs w:val="18"/>
                    </w:rPr>
                    <w:t>Razpisno dokumentacijo</w:t>
                  </w:r>
                  <w:r w:rsidRPr="004B6245">
                    <w:rPr>
                      <w:rFonts w:ascii="Arial" w:hAnsi="Arial" w:cs="Arial"/>
                      <w:color w:val="000000"/>
                      <w:sz w:val="18"/>
                      <w:szCs w:val="18"/>
                    </w:rPr>
                    <w:t xml:space="preserve"> naročnika z dne __________.</w:t>
                  </w:r>
                </w:p>
              </w:tc>
            </w:tr>
          </w:tbl>
          <w:p w14:paraId="589CAFED"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Predmetni dokumenti so priloga in sestavni del te pogodbe.</w:t>
            </w:r>
          </w:p>
        </w:tc>
      </w:tr>
    </w:tbl>
    <w:p w14:paraId="7BA92EC5"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532D8" w:rsidRPr="004B6245" w14:paraId="50096BEF" w14:textId="77777777" w:rsidTr="00F24EA7">
        <w:tc>
          <w:tcPr>
            <w:tcW w:w="0" w:type="auto"/>
            <w:tcMar>
              <w:top w:w="0" w:type="auto"/>
              <w:bottom w:w="0" w:type="auto"/>
            </w:tcMar>
          </w:tcPr>
          <w:p w14:paraId="24742CC9"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Predmet pogodbe je sukcesivna dobava električne energije.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532D8" w:rsidRPr="004B6245" w14:paraId="0F33114A" w14:textId="77777777" w:rsidTr="00F24EA7">
              <w:tc>
                <w:tcPr>
                  <w:tcW w:w="0" w:type="auto"/>
                  <w:tcMar>
                    <w:top w:w="0" w:type="auto"/>
                    <w:bottom w:w="0" w:type="auto"/>
                  </w:tcMar>
                </w:tcPr>
                <w:p w14:paraId="17E6E02E" w14:textId="77777777" w:rsidR="00B532D8" w:rsidRPr="000C44CA" w:rsidRDefault="00B532D8" w:rsidP="00B532D8">
                  <w:pPr>
                    <w:numPr>
                      <w:ilvl w:val="0"/>
                      <w:numId w:val="40"/>
                    </w:numPr>
                    <w:jc w:val="both"/>
                    <w:rPr>
                      <w:rFonts w:ascii="Arial" w:hAnsi="Arial" w:cs="Arial"/>
                      <w:color w:val="000000"/>
                      <w:sz w:val="18"/>
                      <w:szCs w:val="18"/>
                    </w:rPr>
                  </w:pPr>
                  <w:r>
                    <w:rPr>
                      <w:rFonts w:ascii="Arial" w:hAnsi="Arial" w:cs="Arial"/>
                      <w:color w:val="000000"/>
                      <w:sz w:val="18"/>
                      <w:szCs w:val="18"/>
                    </w:rPr>
                    <w:t>dobavitelj</w:t>
                  </w:r>
                  <w:r w:rsidRPr="004B6245">
                    <w:rPr>
                      <w:rFonts w:ascii="Arial" w:hAnsi="Arial" w:cs="Arial"/>
                      <w:color w:val="000000"/>
                      <w:sz w:val="18"/>
                      <w:szCs w:val="18"/>
                    </w:rPr>
                    <w:t xml:space="preserve"> mora ob koncu vsakega leta izvajanja pogodbe navesti izvor električne energije, ki jo je dobavil naročniku, in priložiti potrdilo o unovčenju ustreznega števila potrdil o izvoru električne energije, s čimer dokazuje, da je bilo vsaj 50 % oziroma delež iz ponudbe dobavljene električne energije pridobljene iz OVE in/ali SPTE z visokim izkoristkom.</w:t>
                  </w:r>
                </w:p>
              </w:tc>
            </w:tr>
          </w:tbl>
          <w:p w14:paraId="352B0FC9"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primeru, da dobavitelj ne izpolnjuje pogodbenih obveznosti na način, predviden v pogodbi o izvedbi javnega naročila, lahko naročnik odstopi od te pogodbe.</w:t>
            </w:r>
          </w:p>
        </w:tc>
      </w:tr>
    </w:tbl>
    <w:p w14:paraId="147E8878"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532D8" w:rsidRPr="004B6245" w14:paraId="5538A295" w14:textId="77777777" w:rsidTr="00F24EA7">
        <w:tc>
          <w:tcPr>
            <w:tcW w:w="0" w:type="auto"/>
            <w:tcMar>
              <w:top w:w="0" w:type="auto"/>
              <w:bottom w:w="0" w:type="auto"/>
            </w:tcMar>
          </w:tcPr>
          <w:p w14:paraId="5546127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Dodatnih nabav, ki niso opredeljene s to pogodbo, dobavitelj ne sme izvesti brez predhodnega pisnega soglasja naročnika.</w:t>
            </w:r>
          </w:p>
          <w:p w14:paraId="7C408719"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28BB8AD"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Z dobaviteljem se v tem primeru sklene dodatek k osnovni pogodbi ali nova pogodba.</w:t>
            </w:r>
          </w:p>
        </w:tc>
      </w:tr>
    </w:tbl>
    <w:p w14:paraId="78C210E2"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III. POGODBENA CENA</w:t>
      </w:r>
    </w:p>
    <w:p w14:paraId="480E9760"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532D8" w:rsidRPr="004B6245" w14:paraId="5FAEDC0E" w14:textId="77777777" w:rsidTr="00F24EA7">
        <w:tc>
          <w:tcPr>
            <w:tcW w:w="0" w:type="auto"/>
            <w:tcMar>
              <w:top w:w="0" w:type="auto"/>
              <w:bottom w:w="0" w:type="auto"/>
            </w:tcMar>
          </w:tcPr>
          <w:p w14:paraId="72D21FA7"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w:t>
            </w:r>
            <w:r>
              <w:rPr>
                <w:rFonts w:ascii="Arial" w:hAnsi="Arial" w:cs="Arial"/>
                <w:color w:val="000000"/>
                <w:sz w:val="18"/>
                <w:szCs w:val="18"/>
              </w:rPr>
              <w:t xml:space="preserve">ogodbena cena </w:t>
            </w:r>
            <w:r w:rsidRPr="004B6245">
              <w:rPr>
                <w:rFonts w:ascii="Arial" w:hAnsi="Arial" w:cs="Arial"/>
                <w:color w:val="000000"/>
                <w:sz w:val="18"/>
                <w:szCs w:val="18"/>
              </w:rPr>
              <w:t xml:space="preserve">za dobavljeno električno energijo </w:t>
            </w:r>
            <w:r>
              <w:rPr>
                <w:rFonts w:ascii="Arial" w:hAnsi="Arial" w:cs="Arial"/>
                <w:color w:val="000000"/>
                <w:sz w:val="18"/>
                <w:szCs w:val="18"/>
              </w:rPr>
              <w:t xml:space="preserve">po ponudbi, št. ____, z dne ___, </w:t>
            </w:r>
            <w:r w:rsidRPr="004B6245">
              <w:rPr>
                <w:rFonts w:ascii="Arial" w:hAnsi="Arial" w:cs="Arial"/>
                <w:color w:val="000000"/>
                <w:sz w:val="18"/>
                <w:szCs w:val="18"/>
              </w:rPr>
              <w:t xml:space="preserve">znaša </w:t>
            </w:r>
          </w:p>
          <w:tbl>
            <w:tblPr>
              <w:tblStyle w:val="NormalTablePHPDOCX"/>
              <w:tblW w:w="4863" w:type="pct"/>
              <w:tblInd w:w="108" w:type="dxa"/>
              <w:tblLook w:val="04A0" w:firstRow="1" w:lastRow="0" w:firstColumn="1" w:lastColumn="0" w:noHBand="0" w:noVBand="1"/>
            </w:tblPr>
            <w:tblGrid>
              <w:gridCol w:w="2301"/>
              <w:gridCol w:w="1816"/>
              <w:gridCol w:w="2061"/>
              <w:gridCol w:w="2317"/>
            </w:tblGrid>
            <w:tr w:rsidR="00B532D8" w:rsidRPr="00FA2ACF" w14:paraId="06721DD5" w14:textId="77777777" w:rsidTr="00F24EA7">
              <w:trPr>
                <w:trHeight w:val="407"/>
              </w:trPr>
              <w:tc>
                <w:tcPr>
                  <w:tcW w:w="135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154B73" w14:textId="77777777" w:rsidR="00B532D8" w:rsidRPr="00FA2ACF" w:rsidRDefault="00B532D8" w:rsidP="00F24EA7">
                  <w:pPr>
                    <w:pStyle w:val="NoSpacing"/>
                    <w:jc w:val="center"/>
                    <w:rPr>
                      <w:rFonts w:ascii="Arial" w:hAnsi="Arial" w:cs="Arial"/>
                      <w:b/>
                      <w:szCs w:val="18"/>
                    </w:rPr>
                  </w:pPr>
                  <w:r w:rsidRPr="00FA2ACF">
                    <w:rPr>
                      <w:rFonts w:ascii="Arial" w:hAnsi="Arial" w:cs="Arial"/>
                      <w:b/>
                      <w:szCs w:val="18"/>
                      <w:shd w:val="clear" w:color="auto" w:fill="D1D1D1"/>
                    </w:rPr>
                    <w:t>Opis</w:t>
                  </w:r>
                </w:p>
              </w:tc>
              <w:tc>
                <w:tcPr>
                  <w:tcW w:w="1069" w:type="pct"/>
                  <w:tcBorders>
                    <w:top w:val="single" w:sz="5" w:space="0" w:color="000000"/>
                    <w:left w:val="single" w:sz="5" w:space="0" w:color="000000"/>
                    <w:bottom w:val="single" w:sz="5" w:space="0" w:color="000000"/>
                    <w:right w:val="single" w:sz="5" w:space="0" w:color="000000"/>
                  </w:tcBorders>
                  <w:shd w:val="clear" w:color="auto" w:fill="D1D1D1"/>
                  <w:vAlign w:val="center"/>
                </w:tcPr>
                <w:p w14:paraId="05FC1EF9" w14:textId="77777777" w:rsidR="00B532D8" w:rsidRPr="00FA2ACF" w:rsidRDefault="00B532D8" w:rsidP="00F24EA7">
                  <w:pPr>
                    <w:pStyle w:val="NoSpacing"/>
                    <w:jc w:val="center"/>
                    <w:rPr>
                      <w:rFonts w:ascii="Arial" w:hAnsi="Arial" w:cs="Arial"/>
                      <w:b/>
                      <w:szCs w:val="18"/>
                      <w:shd w:val="clear" w:color="auto" w:fill="D1D1D1"/>
                    </w:rPr>
                  </w:pPr>
                  <w:r w:rsidRPr="00FA2ACF">
                    <w:rPr>
                      <w:rFonts w:ascii="Arial" w:hAnsi="Arial" w:cs="Arial"/>
                      <w:b/>
                      <w:szCs w:val="18"/>
                      <w:shd w:val="clear" w:color="auto" w:fill="D1D1D1"/>
                    </w:rPr>
                    <w:t xml:space="preserve">Ocenjena </w:t>
                  </w:r>
                  <w:r>
                    <w:rPr>
                      <w:rFonts w:ascii="Arial" w:hAnsi="Arial" w:cs="Arial"/>
                      <w:b/>
                      <w:szCs w:val="18"/>
                      <w:shd w:val="clear" w:color="auto" w:fill="D1D1D1"/>
                    </w:rPr>
                    <w:t xml:space="preserve">mesečna </w:t>
                  </w:r>
                  <w:r w:rsidRPr="00FA2ACF">
                    <w:rPr>
                      <w:rFonts w:ascii="Arial" w:hAnsi="Arial" w:cs="Arial"/>
                      <w:b/>
                      <w:szCs w:val="18"/>
                      <w:shd w:val="clear" w:color="auto" w:fill="D1D1D1"/>
                    </w:rPr>
                    <w:t>količina v kWh</w:t>
                  </w:r>
                </w:p>
              </w:tc>
              <w:tc>
                <w:tcPr>
                  <w:tcW w:w="121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43CDFAC" w14:textId="77777777" w:rsidR="00B532D8" w:rsidRPr="00FA2ACF" w:rsidRDefault="00B532D8" w:rsidP="00F24EA7">
                  <w:pPr>
                    <w:pStyle w:val="NoSpacing"/>
                    <w:jc w:val="center"/>
                    <w:rPr>
                      <w:rFonts w:ascii="Arial" w:hAnsi="Arial" w:cs="Arial"/>
                      <w:b/>
                      <w:szCs w:val="18"/>
                    </w:rPr>
                  </w:pPr>
                  <w:r w:rsidRPr="00FA2ACF">
                    <w:rPr>
                      <w:rFonts w:ascii="Arial" w:hAnsi="Arial" w:cs="Arial"/>
                      <w:b/>
                      <w:szCs w:val="18"/>
                      <w:shd w:val="clear" w:color="auto" w:fill="D1D1D1"/>
                    </w:rPr>
                    <w:t>Cena EUR /1kWh (neto)</w:t>
                  </w:r>
                </w:p>
              </w:tc>
              <w:tc>
                <w:tcPr>
                  <w:tcW w:w="136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5D9036" w14:textId="77777777" w:rsidR="00B532D8" w:rsidRPr="00FA2ACF" w:rsidRDefault="00B532D8" w:rsidP="00F24EA7">
                  <w:pPr>
                    <w:pStyle w:val="NoSpacing"/>
                    <w:jc w:val="center"/>
                    <w:rPr>
                      <w:rFonts w:ascii="Arial" w:hAnsi="Arial" w:cs="Arial"/>
                      <w:b/>
                      <w:szCs w:val="18"/>
                    </w:rPr>
                  </w:pPr>
                  <w:r>
                    <w:rPr>
                      <w:rFonts w:ascii="Arial" w:hAnsi="Arial" w:cs="Arial"/>
                      <w:b/>
                      <w:szCs w:val="18"/>
                      <w:shd w:val="clear" w:color="auto" w:fill="D1D1D1"/>
                    </w:rPr>
                    <w:t>Skupna mesečna v</w:t>
                  </w:r>
                  <w:r w:rsidRPr="00FA2ACF">
                    <w:rPr>
                      <w:rFonts w:ascii="Arial" w:hAnsi="Arial" w:cs="Arial"/>
                      <w:b/>
                      <w:szCs w:val="18"/>
                      <w:shd w:val="clear" w:color="auto" w:fill="D1D1D1"/>
                    </w:rPr>
                    <w:t xml:space="preserve">rednost v EUR (neto) </w:t>
                  </w:r>
                </w:p>
              </w:tc>
            </w:tr>
            <w:tr w:rsidR="00B532D8" w:rsidRPr="00FA2ACF" w14:paraId="3EA5FF5D" w14:textId="77777777" w:rsidTr="00F24EA7">
              <w:trPr>
                <w:trHeight w:val="421"/>
              </w:trPr>
              <w:tc>
                <w:tcPr>
                  <w:tcW w:w="13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EF24AB" w14:textId="77777777" w:rsidR="00B532D8" w:rsidRPr="00FA2ACF" w:rsidRDefault="00B532D8" w:rsidP="00F24EA7">
                  <w:pPr>
                    <w:pStyle w:val="NoSpacing"/>
                    <w:rPr>
                      <w:rFonts w:ascii="Arial" w:hAnsi="Arial" w:cs="Arial"/>
                      <w:szCs w:val="18"/>
                    </w:rPr>
                  </w:pPr>
                  <w:r w:rsidRPr="00FA2ACF">
                    <w:rPr>
                      <w:rFonts w:ascii="Arial" w:hAnsi="Arial" w:cs="Arial"/>
                      <w:szCs w:val="18"/>
                    </w:rPr>
                    <w:t>Cena električne energije v EUR/kWh (ET)</w:t>
                  </w:r>
                </w:p>
              </w:tc>
              <w:tc>
                <w:tcPr>
                  <w:tcW w:w="1069" w:type="pct"/>
                  <w:tcBorders>
                    <w:top w:val="single" w:sz="5" w:space="0" w:color="000000"/>
                    <w:left w:val="single" w:sz="5" w:space="0" w:color="000000"/>
                    <w:bottom w:val="single" w:sz="5" w:space="0" w:color="000000"/>
                    <w:right w:val="single" w:sz="5" w:space="0" w:color="000000"/>
                  </w:tcBorders>
                  <w:vAlign w:val="center"/>
                </w:tcPr>
                <w:p w14:paraId="0B5EA3BB" w14:textId="3EAF0EC7" w:rsidR="00B532D8" w:rsidRPr="00FA2ACF" w:rsidRDefault="001B11A2" w:rsidP="00F24EA7">
                  <w:pPr>
                    <w:pStyle w:val="NoSpacing"/>
                    <w:jc w:val="center"/>
                    <w:rPr>
                      <w:rFonts w:ascii="Arial" w:hAnsi="Arial" w:cs="Arial"/>
                      <w:szCs w:val="18"/>
                    </w:rPr>
                  </w:pPr>
                  <w:r w:rsidRPr="00776E9B">
                    <w:rPr>
                      <w:rFonts w:ascii="Arial" w:hAnsi="Arial" w:cs="Arial"/>
                      <w:color w:val="000000"/>
                      <w:position w:val="-2"/>
                      <w:szCs w:val="18"/>
                    </w:rPr>
                    <w:t>1</w:t>
                  </w:r>
                  <w:r w:rsidR="00F24EA7">
                    <w:rPr>
                      <w:rFonts w:ascii="Arial" w:hAnsi="Arial" w:cs="Arial"/>
                      <w:color w:val="000000"/>
                      <w:position w:val="-2"/>
                      <w:szCs w:val="18"/>
                    </w:rPr>
                    <w:t>31</w:t>
                  </w:r>
                  <w:r w:rsidRPr="00776E9B">
                    <w:rPr>
                      <w:rFonts w:ascii="Arial" w:hAnsi="Arial" w:cs="Arial"/>
                      <w:color w:val="000000"/>
                      <w:position w:val="-2"/>
                      <w:szCs w:val="18"/>
                    </w:rPr>
                    <w:t>.</w:t>
                  </w:r>
                  <w:r w:rsidR="00F24EA7">
                    <w:rPr>
                      <w:rFonts w:ascii="Arial" w:hAnsi="Arial" w:cs="Arial"/>
                      <w:color w:val="000000"/>
                      <w:position w:val="-2"/>
                      <w:szCs w:val="18"/>
                    </w:rPr>
                    <w:t>381</w:t>
                  </w:r>
                  <w:r w:rsidRPr="00776E9B">
                    <w:rPr>
                      <w:rFonts w:ascii="Arial" w:hAnsi="Arial" w:cs="Arial"/>
                      <w:color w:val="000000"/>
                      <w:position w:val="-2"/>
                      <w:szCs w:val="18"/>
                    </w:rPr>
                    <w:t>,</w:t>
                  </w:r>
                  <w:r w:rsidR="00F24EA7">
                    <w:rPr>
                      <w:rFonts w:ascii="Arial" w:hAnsi="Arial" w:cs="Arial"/>
                      <w:color w:val="000000"/>
                      <w:position w:val="-2"/>
                      <w:szCs w:val="18"/>
                    </w:rPr>
                    <w:t>83</w:t>
                  </w:r>
                </w:p>
              </w:tc>
              <w:tc>
                <w:tcPr>
                  <w:tcW w:w="121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BBF26F" w14:textId="77777777" w:rsidR="00B532D8" w:rsidRPr="00FA2ACF" w:rsidRDefault="00B532D8" w:rsidP="00F24EA7">
                  <w:pPr>
                    <w:pStyle w:val="NoSpacing"/>
                    <w:rPr>
                      <w:rFonts w:ascii="Arial" w:hAnsi="Arial" w:cs="Arial"/>
                      <w:szCs w:val="18"/>
                    </w:rPr>
                  </w:pPr>
                  <w:r w:rsidRPr="00FA2ACF">
                    <w:rPr>
                      <w:rFonts w:ascii="Arial" w:hAnsi="Arial" w:cs="Arial"/>
                      <w:szCs w:val="18"/>
                    </w:rPr>
                    <w:t> </w:t>
                  </w:r>
                </w:p>
              </w:tc>
              <w:tc>
                <w:tcPr>
                  <w:tcW w:w="136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505A52" w14:textId="77777777" w:rsidR="00B532D8" w:rsidRPr="00FA2ACF" w:rsidRDefault="00B532D8" w:rsidP="00F24EA7">
                  <w:pPr>
                    <w:pStyle w:val="NoSpacing"/>
                    <w:rPr>
                      <w:rFonts w:ascii="Arial" w:hAnsi="Arial" w:cs="Arial"/>
                      <w:szCs w:val="18"/>
                    </w:rPr>
                  </w:pPr>
                  <w:r w:rsidRPr="00FA2ACF">
                    <w:rPr>
                      <w:rFonts w:ascii="Arial" w:hAnsi="Arial" w:cs="Arial"/>
                      <w:szCs w:val="18"/>
                    </w:rPr>
                    <w:t> </w:t>
                  </w:r>
                </w:p>
              </w:tc>
            </w:tr>
            <w:tr w:rsidR="00B532D8" w:rsidRPr="00FA2ACF" w14:paraId="6B0DB0AF"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426B21" w14:textId="77777777" w:rsidR="00B532D8" w:rsidRPr="00FA2ACF" w:rsidRDefault="00B532D8"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lastRenderedPageBreak/>
                    <w:t>Skupna pogodbena vrednost za predvideno količino (neto)</w:t>
                  </w:r>
                  <w:r>
                    <w:rPr>
                      <w:rFonts w:ascii="Arial" w:hAnsi="Arial" w:cs="Arial"/>
                      <w:b/>
                      <w:bCs/>
                      <w:color w:val="000000"/>
                      <w:position w:val="-2"/>
                      <w:sz w:val="18"/>
                      <w:szCs w:val="18"/>
                      <w:shd w:val="clear" w:color="auto" w:fill="CCCCCC"/>
                    </w:rPr>
                    <w:t xml:space="preserve"> / </w:t>
                  </w:r>
                  <w:r w:rsidR="001B11A2">
                    <w:rPr>
                      <w:rFonts w:ascii="Arial" w:hAnsi="Arial" w:cs="Arial"/>
                      <w:b/>
                      <w:bCs/>
                      <w:color w:val="000000"/>
                      <w:position w:val="-2"/>
                      <w:sz w:val="18"/>
                      <w:szCs w:val="18"/>
                      <w:shd w:val="clear" w:color="auto" w:fill="CCCCCC"/>
                    </w:rPr>
                    <w:t>12</w:t>
                  </w:r>
                  <w:r>
                    <w:rPr>
                      <w:rFonts w:ascii="Arial" w:hAnsi="Arial" w:cs="Arial"/>
                      <w:b/>
                      <w:bCs/>
                      <w:color w:val="000000"/>
                      <w:position w:val="-2"/>
                      <w:sz w:val="18"/>
                      <w:szCs w:val="18"/>
                      <w:shd w:val="clear" w:color="auto" w:fill="CCCCCC"/>
                    </w:rPr>
                    <w:t xml:space="preserve"> mesecev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C148A62" w14:textId="77777777" w:rsidR="00B532D8" w:rsidRPr="00FA2ACF" w:rsidRDefault="00B532D8" w:rsidP="00F24EA7">
                  <w:pPr>
                    <w:rPr>
                      <w:rFonts w:ascii="Arial" w:hAnsi="Arial" w:cs="Arial"/>
                      <w:color w:val="000000"/>
                      <w:position w:val="-2"/>
                      <w:sz w:val="18"/>
                      <w:szCs w:val="18"/>
                      <w:shd w:val="clear" w:color="auto" w:fill="CCCCCC"/>
                    </w:rPr>
                  </w:pPr>
                </w:p>
              </w:tc>
            </w:tr>
            <w:tr w:rsidR="00B532D8" w:rsidRPr="00FA2ACF" w14:paraId="6107C7EC"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40224A" w14:textId="77777777" w:rsidR="00B532D8" w:rsidRPr="00FA2ACF" w:rsidRDefault="00B532D8"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t>DDV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7015F9" w14:textId="77777777" w:rsidR="00B532D8" w:rsidRPr="00FA2ACF" w:rsidRDefault="00B532D8" w:rsidP="00F24EA7">
                  <w:pPr>
                    <w:rPr>
                      <w:rFonts w:ascii="Arial" w:hAnsi="Arial" w:cs="Arial"/>
                      <w:color w:val="000000"/>
                      <w:position w:val="-2"/>
                      <w:sz w:val="18"/>
                      <w:szCs w:val="18"/>
                      <w:shd w:val="clear" w:color="auto" w:fill="CCCCCC"/>
                    </w:rPr>
                  </w:pPr>
                </w:p>
              </w:tc>
            </w:tr>
            <w:tr w:rsidR="00B532D8" w:rsidRPr="00FA2ACF" w14:paraId="5D617AF6" w14:textId="77777777" w:rsidTr="00F24EA7">
              <w:trPr>
                <w:trHeight w:val="244"/>
              </w:trPr>
              <w:tc>
                <w:tcPr>
                  <w:tcW w:w="3636" w:type="pct"/>
                  <w:gridSpan w:val="3"/>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8D9A1B" w14:textId="77777777" w:rsidR="00B532D8" w:rsidRPr="00FA2ACF" w:rsidRDefault="00B532D8" w:rsidP="00F24EA7">
                  <w:pPr>
                    <w:rPr>
                      <w:rFonts w:ascii="Arial" w:hAnsi="Arial" w:cs="Arial"/>
                      <w:b/>
                      <w:bCs/>
                      <w:color w:val="000000"/>
                      <w:position w:val="-2"/>
                      <w:sz w:val="18"/>
                      <w:szCs w:val="18"/>
                      <w:shd w:val="clear" w:color="auto" w:fill="CCCCCC"/>
                    </w:rPr>
                  </w:pPr>
                  <w:r w:rsidRPr="00FA2ACF">
                    <w:rPr>
                      <w:rFonts w:ascii="Arial" w:hAnsi="Arial" w:cs="Arial"/>
                      <w:b/>
                      <w:bCs/>
                      <w:color w:val="000000"/>
                      <w:position w:val="-2"/>
                      <w:sz w:val="18"/>
                      <w:szCs w:val="18"/>
                      <w:shd w:val="clear" w:color="auto" w:fill="CCCCCC"/>
                    </w:rPr>
                    <w:t>Skupna pogodbena vrednost (z DDV)</w:t>
                  </w:r>
                </w:p>
              </w:tc>
              <w:tc>
                <w:tcPr>
                  <w:tcW w:w="136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5DAA78" w14:textId="77777777" w:rsidR="00B532D8" w:rsidRPr="00FA2ACF" w:rsidRDefault="00B532D8" w:rsidP="00F24EA7">
                  <w:pPr>
                    <w:rPr>
                      <w:rFonts w:ascii="Arial" w:hAnsi="Arial" w:cs="Arial"/>
                      <w:color w:val="000000"/>
                      <w:position w:val="-2"/>
                      <w:sz w:val="18"/>
                      <w:szCs w:val="18"/>
                      <w:shd w:val="clear" w:color="auto" w:fill="CCCCCC"/>
                    </w:rPr>
                  </w:pPr>
                </w:p>
              </w:tc>
            </w:tr>
          </w:tbl>
          <w:p w14:paraId="7FB71724" w14:textId="77777777" w:rsidR="00B532D8" w:rsidRPr="007C1A66" w:rsidRDefault="00B532D8" w:rsidP="00F24EA7">
            <w:pPr>
              <w:spacing w:before="225" w:after="225"/>
              <w:jc w:val="both"/>
              <w:rPr>
                <w:rFonts w:ascii="Arial" w:hAnsi="Arial" w:cs="Arial"/>
                <w:color w:val="000000"/>
                <w:sz w:val="18"/>
                <w:szCs w:val="18"/>
              </w:rPr>
            </w:pPr>
            <w:r w:rsidRPr="007C1A66">
              <w:rPr>
                <w:rFonts w:ascii="Arial" w:hAnsi="Arial" w:cs="Arial"/>
                <w:color w:val="000000"/>
                <w:sz w:val="18"/>
                <w:szCs w:val="18"/>
              </w:rPr>
              <w:t>Naročnik si pridržuje pravico do morebitnih sprememb dejanskega obsega od razpisanega, odvisno od dejanskih potreb in razpoložljivih finančnih sredstev za obdobje</w:t>
            </w:r>
            <w:r>
              <w:rPr>
                <w:rFonts w:ascii="Arial" w:hAnsi="Arial" w:cs="Arial"/>
                <w:color w:val="000000"/>
                <w:sz w:val="18"/>
                <w:szCs w:val="18"/>
              </w:rPr>
              <w:t xml:space="preserve"> </w:t>
            </w:r>
            <w:r w:rsidR="00F847D4">
              <w:rPr>
                <w:rFonts w:ascii="Arial" w:hAnsi="Arial" w:cs="Arial"/>
                <w:color w:val="000000"/>
                <w:sz w:val="18"/>
                <w:szCs w:val="18"/>
              </w:rPr>
              <w:t>dvanajstih</w:t>
            </w:r>
            <w:r>
              <w:rPr>
                <w:rFonts w:ascii="Arial" w:hAnsi="Arial" w:cs="Arial"/>
                <w:color w:val="000000"/>
                <w:sz w:val="18"/>
                <w:szCs w:val="18"/>
              </w:rPr>
              <w:t xml:space="preserve"> mesecev</w:t>
            </w:r>
            <w:r w:rsidRPr="007C1A66">
              <w:rPr>
                <w:rFonts w:ascii="Arial" w:hAnsi="Arial" w:cs="Arial"/>
                <w:color w:val="000000"/>
                <w:sz w:val="18"/>
                <w:szCs w:val="18"/>
              </w:rPr>
              <w:t>.</w:t>
            </w:r>
            <w:r>
              <w:rPr>
                <w:rFonts w:ascii="Arial" w:hAnsi="Arial" w:cs="Arial"/>
                <w:color w:val="000000"/>
                <w:sz w:val="18"/>
                <w:szCs w:val="18"/>
              </w:rPr>
              <w:t xml:space="preserve"> Dobavitelj nima nobene pravice iz naslova izgubljenega dobička v primeru, da bo obseg dobavljene električne energije manjši od ocenjenega. Zaradi teh odstopanj naročnik ne prevzema nikakršnih odgovornosti za izpolnitev ocenjene količine.</w:t>
            </w:r>
          </w:p>
          <w:p w14:paraId="2DFFAFDF" w14:textId="77777777" w:rsidR="00B532D8"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 xml:space="preserve">Dobavitelj zagotavlja, da bo cena električne energije (izražena v EUR/kWh) za celotno pogodbeno obdobje </w:t>
            </w:r>
            <w:r w:rsidR="001B11A2">
              <w:rPr>
                <w:rFonts w:ascii="Arial" w:hAnsi="Arial" w:cs="Arial"/>
                <w:color w:val="000000"/>
                <w:sz w:val="18"/>
                <w:szCs w:val="18"/>
              </w:rPr>
              <w:t>12</w:t>
            </w:r>
            <w:r>
              <w:rPr>
                <w:rFonts w:ascii="Arial" w:hAnsi="Arial" w:cs="Arial"/>
                <w:color w:val="000000"/>
                <w:sz w:val="18"/>
                <w:szCs w:val="18"/>
              </w:rPr>
              <w:t xml:space="preserve"> mesecev</w:t>
            </w:r>
            <w:r w:rsidRPr="004B6245">
              <w:rPr>
                <w:rFonts w:ascii="Arial" w:hAnsi="Arial" w:cs="Arial"/>
                <w:color w:val="000000"/>
                <w:sz w:val="18"/>
                <w:szCs w:val="18"/>
              </w:rPr>
              <w:t xml:space="preserve"> fiksna. V kolikor bi se cene električne energije na trgu v obdobju sklenitve pogodbe znižale za več kot </w:t>
            </w:r>
            <w:r>
              <w:rPr>
                <w:rFonts w:ascii="Arial" w:hAnsi="Arial" w:cs="Arial"/>
                <w:color w:val="000000"/>
                <w:sz w:val="18"/>
                <w:szCs w:val="18"/>
              </w:rPr>
              <w:t>1</w:t>
            </w:r>
            <w:r w:rsidRPr="004B6245">
              <w:rPr>
                <w:rFonts w:ascii="Arial" w:hAnsi="Arial" w:cs="Arial"/>
                <w:color w:val="000000"/>
                <w:sz w:val="18"/>
                <w:szCs w:val="18"/>
              </w:rPr>
              <w:t>0 %, se pogodbeni stranki dogovorita, da se ponudbena cena prilagodi skladno s ponudbenimi cenami, ki jih dobavitelj ponuja na trgu.</w:t>
            </w:r>
          </w:p>
          <w:p w14:paraId="450AD827" w14:textId="77777777" w:rsidR="00B532D8" w:rsidRPr="004B6245"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Pogodbena cena električne energije (izražena v EUR/kWh) ne vsebuje:</w:t>
            </w:r>
          </w:p>
          <w:p w14:paraId="4C131759" w14:textId="77777777" w:rsidR="00B532D8" w:rsidRPr="004B6245" w:rsidRDefault="00B532D8" w:rsidP="00B532D8">
            <w:pPr>
              <w:pStyle w:val="ListParagraph"/>
              <w:numPr>
                <w:ilvl w:val="0"/>
                <w:numId w:val="43"/>
              </w:numPr>
              <w:spacing w:before="225" w:after="225"/>
              <w:jc w:val="both"/>
              <w:rPr>
                <w:rFonts w:ascii="Arial" w:hAnsi="Arial" w:cs="Arial"/>
                <w:color w:val="000000"/>
                <w:sz w:val="18"/>
                <w:szCs w:val="18"/>
              </w:rPr>
            </w:pPr>
            <w:r w:rsidRPr="004B6245">
              <w:rPr>
                <w:rFonts w:ascii="Arial" w:hAnsi="Arial" w:cs="Arial"/>
                <w:color w:val="000000"/>
                <w:sz w:val="18"/>
                <w:szCs w:val="18"/>
              </w:rPr>
              <w:t>davka na dodano vrednost,</w:t>
            </w:r>
          </w:p>
          <w:p w14:paraId="1373A09B" w14:textId="77777777" w:rsidR="00B532D8" w:rsidRPr="004B6245" w:rsidRDefault="00B532D8" w:rsidP="00B532D8">
            <w:pPr>
              <w:pStyle w:val="ListParagraph"/>
              <w:numPr>
                <w:ilvl w:val="0"/>
                <w:numId w:val="43"/>
              </w:numPr>
              <w:spacing w:before="225" w:after="225"/>
              <w:jc w:val="both"/>
              <w:rPr>
                <w:rFonts w:ascii="Arial" w:hAnsi="Arial" w:cs="Arial"/>
                <w:color w:val="000000"/>
                <w:sz w:val="18"/>
                <w:szCs w:val="18"/>
              </w:rPr>
            </w:pPr>
            <w:r w:rsidRPr="004B6245">
              <w:rPr>
                <w:rFonts w:ascii="Arial" w:hAnsi="Arial" w:cs="Arial"/>
                <w:color w:val="000000"/>
                <w:sz w:val="18"/>
                <w:szCs w:val="18"/>
              </w:rPr>
              <w:t>trošarine na električno energijo,</w:t>
            </w:r>
          </w:p>
          <w:p w14:paraId="55E503AB" w14:textId="77777777" w:rsidR="00B532D8" w:rsidRPr="004B6245" w:rsidRDefault="00B532D8" w:rsidP="00B532D8">
            <w:pPr>
              <w:pStyle w:val="ListParagraph"/>
              <w:numPr>
                <w:ilvl w:val="0"/>
                <w:numId w:val="43"/>
              </w:numPr>
              <w:spacing w:before="225" w:after="225"/>
              <w:jc w:val="both"/>
              <w:rPr>
                <w:rFonts w:ascii="Arial" w:hAnsi="Arial" w:cs="Arial"/>
                <w:color w:val="000000"/>
                <w:sz w:val="18"/>
                <w:szCs w:val="18"/>
              </w:rPr>
            </w:pPr>
            <w:r w:rsidRPr="004B6245">
              <w:rPr>
                <w:rFonts w:ascii="Arial" w:hAnsi="Arial" w:cs="Arial"/>
                <w:color w:val="000000"/>
                <w:sz w:val="18"/>
                <w:szCs w:val="18"/>
              </w:rPr>
              <w:t>prispevka za povečanje učinkovitosti rabe električne energije,</w:t>
            </w:r>
          </w:p>
          <w:p w14:paraId="4DCA9B26" w14:textId="77777777" w:rsidR="00B532D8" w:rsidRPr="004B6245" w:rsidRDefault="00B532D8" w:rsidP="00B532D8">
            <w:pPr>
              <w:pStyle w:val="ListParagraph"/>
              <w:numPr>
                <w:ilvl w:val="0"/>
                <w:numId w:val="43"/>
              </w:numPr>
              <w:spacing w:before="225" w:after="225"/>
              <w:jc w:val="both"/>
              <w:rPr>
                <w:rFonts w:ascii="Arial" w:hAnsi="Arial" w:cs="Arial"/>
                <w:color w:val="000000"/>
                <w:sz w:val="18"/>
                <w:szCs w:val="18"/>
              </w:rPr>
            </w:pPr>
            <w:r w:rsidRPr="004B6245">
              <w:rPr>
                <w:rFonts w:ascii="Arial" w:hAnsi="Arial" w:cs="Arial"/>
                <w:color w:val="000000"/>
                <w:sz w:val="18"/>
                <w:szCs w:val="18"/>
              </w:rPr>
              <w:t>stroškov uporabe elektroenergetskih omrežij in dodatkov in prispevkov, ki se obračunajo ob uporabi elektroenergetskih omrežij, ki se plačuje ločeno ter</w:t>
            </w:r>
          </w:p>
          <w:p w14:paraId="70AEED73" w14:textId="77777777" w:rsidR="00B532D8" w:rsidRPr="004B6245" w:rsidRDefault="00B532D8" w:rsidP="00B532D8">
            <w:pPr>
              <w:pStyle w:val="ListParagraph"/>
              <w:numPr>
                <w:ilvl w:val="0"/>
                <w:numId w:val="43"/>
              </w:numPr>
              <w:spacing w:before="225" w:after="225"/>
              <w:jc w:val="both"/>
              <w:rPr>
                <w:rFonts w:ascii="Arial" w:hAnsi="Arial" w:cs="Arial"/>
                <w:color w:val="000000"/>
                <w:sz w:val="18"/>
                <w:szCs w:val="18"/>
              </w:rPr>
            </w:pPr>
            <w:r w:rsidRPr="004B6245">
              <w:rPr>
                <w:rFonts w:ascii="Arial" w:hAnsi="Arial" w:cs="Arial"/>
                <w:color w:val="000000"/>
                <w:sz w:val="18"/>
                <w:szCs w:val="18"/>
              </w:rPr>
              <w:t>morebitnih drugih dodatkov in prispevkov, ki jih predpisuje pooblaščeni državni organ in katere kupcu zaračunava v okviru svojih obveznosti dobavitelj ali pristojni sistemski operater elektroenergetskega omrežja.</w:t>
            </w:r>
          </w:p>
          <w:p w14:paraId="01D83D28"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Cena električne energije pokriva vse stroške, ki jih bo imel dobavitelj z realizacijo naročila in morebitne popuste tako, da naročnika ne bodo bremenili kakršni koli drugi stroški, povezani s predmetom javnega naročila, razen stroškov za zgoraj navedene elemente.</w:t>
            </w:r>
          </w:p>
        </w:tc>
      </w:tr>
    </w:tbl>
    <w:p w14:paraId="523CEB97"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532D8" w:rsidRPr="004B6245" w14:paraId="44AFACEE" w14:textId="77777777" w:rsidTr="00F24EA7">
        <w:tc>
          <w:tcPr>
            <w:tcW w:w="0" w:type="auto"/>
            <w:tcMar>
              <w:top w:w="0" w:type="auto"/>
              <w:bottom w:w="0" w:type="auto"/>
            </w:tcMar>
          </w:tcPr>
          <w:p w14:paraId="0626DCE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Obračun dobavljene oziroma porabljene električne energije se izvede na osnovi podatkov o dejansko porabljenih mesečnih količinah dobavljene oziroma porabljene električne energije, pri čemer se vrednost izračuna na osnovi merilnih podatkov o mesečnih količinah dobavljene električne energije. V kolikor dobavitelj do 5. dne v tekočem mesecu ne prejme od Sistemskega operaterja distribucijskega omrežja (odslej SODO) obračunskih podatkov za pretekli mesec, lahko izda račun na podlagi napovedi, dejansko porabo v preteklem mesecu pa upošteva v obliki poračuna pri naslednjem računu. Obračunsko obdobje določa SODO na podlagi rednega odčitka števcev.</w:t>
            </w:r>
          </w:p>
          <w:p w14:paraId="1BF5EDC7"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primeru, da so merilne naprave nepravilno registrirale porabljeno električno energijo, je odjemalec dolžan nemudoma obvestiti sistemskega operaterja distribucijskega omrežja (SODO). SODO ugotovi obseg in čas nastanka napake v skladu z določili veljavne zakonodaje. O ugotovljenih izpadlih količinah je SODO dolžan obvestiti tako odjemalca kot dobavitelja. Ugotovljeno razliko dobavitelj v enkratnem znesku poračuna pri naslednjem obračunu za celotno obdobje ugotovljene napake, vendar največ za 3 mesece nazaj.</w:t>
            </w:r>
          </w:p>
        </w:tc>
      </w:tr>
    </w:tbl>
    <w:p w14:paraId="228A04CC"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532D8" w:rsidRPr="004B6245" w14:paraId="695B73C5" w14:textId="77777777" w:rsidTr="00F24EA7">
        <w:tc>
          <w:tcPr>
            <w:tcW w:w="0" w:type="auto"/>
            <w:tcMar>
              <w:top w:w="0" w:type="auto"/>
              <w:bottom w:w="0" w:type="auto"/>
            </w:tcMar>
          </w:tcPr>
          <w:p w14:paraId="23E6D3E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 xml:space="preserve">Rok plačila </w:t>
            </w:r>
            <w:r w:rsidRPr="004B6245">
              <w:rPr>
                <w:rFonts w:ascii="Arial" w:hAnsi="Arial" w:cs="Arial"/>
                <w:sz w:val="18"/>
                <w:szCs w:val="18"/>
              </w:rPr>
              <w:t xml:space="preserve">je v 30 dneh od </w:t>
            </w:r>
            <w:r w:rsidRPr="004B6245">
              <w:rPr>
                <w:rFonts w:ascii="Arial" w:hAnsi="Arial" w:cs="Arial"/>
                <w:color w:val="000000"/>
                <w:sz w:val="18"/>
                <w:szCs w:val="18"/>
              </w:rPr>
              <w:t>prejema pravilno izstavljenega računa za dobavo električne energije v preteklem mesecu.</w:t>
            </w:r>
          </w:p>
        </w:tc>
      </w:tr>
    </w:tbl>
    <w:p w14:paraId="74753144"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532D8" w:rsidRPr="004B6245" w14:paraId="36ADA0B2" w14:textId="77777777" w:rsidTr="00F24EA7">
        <w:tc>
          <w:tcPr>
            <w:tcW w:w="0" w:type="auto"/>
            <w:tcMar>
              <w:top w:w="0" w:type="auto"/>
              <w:bottom w:w="0" w:type="auto"/>
            </w:tcMar>
          </w:tcPr>
          <w:p w14:paraId="4EF002B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lastRenderedPageBreak/>
              <w:t>Dobavitelj bo dobavljeno električno energijo zaračunal enkrat mesečno za pretekli mesec. V primeru, da račun zapade na dela prost dan ali soboto, se le to izvede prvi naslednji delovni dan. Za ta čas se ne zaračunavajo zamudne obresti.</w:t>
            </w:r>
          </w:p>
          <w:p w14:paraId="68A476C0"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so vključene v pogodbeno ceno in nanjo ne morejo vplivati.</w:t>
            </w:r>
          </w:p>
          <w:p w14:paraId="086C88E8"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Dobavitelj izstavi račun v elektronski obliki (eRačun) preko spletnega portala UJPnet. Kot uradni prejem računa se šteje datum vnosa računa v sistem UJPnet.</w:t>
            </w:r>
          </w:p>
          <w:p w14:paraId="46CCE800"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kolikor naročnik računa ne zavrne v roku 8 delovnih dni od prejema, se račun šteje za potrjenega.</w:t>
            </w:r>
          </w:p>
          <w:p w14:paraId="3DED18E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4BE1F62B"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3DFA94AC"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IV. ČAS TRAJANJA POGODBE</w:t>
      </w:r>
    </w:p>
    <w:p w14:paraId="51265350"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B532D8" w:rsidRPr="004B6245" w14:paraId="120BEB32" w14:textId="77777777" w:rsidTr="00F24EA7">
        <w:tc>
          <w:tcPr>
            <w:tcW w:w="0" w:type="auto"/>
            <w:tcMar>
              <w:top w:w="0" w:type="auto"/>
              <w:bottom w:w="0" w:type="auto"/>
            </w:tcMar>
          </w:tcPr>
          <w:p w14:paraId="4657132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 xml:space="preserve">Pogodba se sklepa za obdobje </w:t>
            </w:r>
            <w:r w:rsidR="001B11A2">
              <w:rPr>
                <w:rFonts w:ascii="Arial" w:hAnsi="Arial" w:cs="Arial"/>
                <w:color w:val="000000"/>
                <w:sz w:val="18"/>
                <w:szCs w:val="18"/>
              </w:rPr>
              <w:t>dvanajstih</w:t>
            </w:r>
            <w:r>
              <w:rPr>
                <w:rFonts w:ascii="Arial" w:hAnsi="Arial" w:cs="Arial"/>
                <w:color w:val="000000"/>
                <w:sz w:val="18"/>
                <w:szCs w:val="18"/>
              </w:rPr>
              <w:t xml:space="preserve"> mesecev</w:t>
            </w:r>
            <w:r w:rsidRPr="004B6245">
              <w:rPr>
                <w:rFonts w:ascii="Arial" w:hAnsi="Arial" w:cs="Arial"/>
                <w:color w:val="000000"/>
                <w:sz w:val="18"/>
                <w:szCs w:val="18"/>
              </w:rPr>
              <w:t xml:space="preserve">, to je od </w:t>
            </w:r>
            <w:r w:rsidR="001B11A2">
              <w:rPr>
                <w:rFonts w:ascii="Arial" w:hAnsi="Arial" w:cs="Arial"/>
                <w:color w:val="000000"/>
                <w:sz w:val="18"/>
                <w:szCs w:val="18"/>
              </w:rPr>
              <w:t>1. 1. 2024</w:t>
            </w:r>
            <w:r w:rsidRPr="004B6245">
              <w:rPr>
                <w:rFonts w:ascii="Arial" w:hAnsi="Arial" w:cs="Arial"/>
                <w:color w:val="000000"/>
                <w:sz w:val="18"/>
                <w:szCs w:val="18"/>
              </w:rPr>
              <w:t xml:space="preserve"> do </w:t>
            </w:r>
            <w:r w:rsidR="001B11A2">
              <w:rPr>
                <w:rFonts w:ascii="Arial" w:hAnsi="Arial" w:cs="Arial"/>
                <w:color w:val="000000"/>
                <w:sz w:val="18"/>
                <w:szCs w:val="18"/>
              </w:rPr>
              <w:t>31. 12. 2024</w:t>
            </w:r>
            <w:r w:rsidRPr="004B6245">
              <w:rPr>
                <w:rFonts w:ascii="Arial" w:hAnsi="Arial" w:cs="Arial"/>
                <w:color w:val="000000"/>
                <w:sz w:val="18"/>
                <w:szCs w:val="18"/>
              </w:rPr>
              <w:t>.</w:t>
            </w:r>
          </w:p>
          <w:p w14:paraId="1587B3DD"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6E4AA2B2"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V. PODIZVAJALCI</w:t>
      </w:r>
      <w:r w:rsidRPr="000C44CA">
        <w:rPr>
          <w:rFonts w:ascii="Arial" w:hAnsi="Arial" w:cs="Arial"/>
          <w:b/>
          <w:bCs/>
          <w:i/>
          <w:iCs/>
          <w:color w:val="808080" w:themeColor="background1" w:themeShade="80"/>
          <w:sz w:val="18"/>
          <w:szCs w:val="18"/>
        </w:rPr>
        <w:t xml:space="preserve"> (navedeno poglavje se uporabi le v primeru nastopa s p</w:t>
      </w:r>
      <w:r>
        <w:rPr>
          <w:rFonts w:ascii="Arial" w:hAnsi="Arial" w:cs="Arial"/>
          <w:b/>
          <w:bCs/>
          <w:i/>
          <w:iCs/>
          <w:color w:val="808080" w:themeColor="background1" w:themeShade="80"/>
          <w:sz w:val="18"/>
          <w:szCs w:val="18"/>
        </w:rPr>
        <w:t>od</w:t>
      </w:r>
      <w:r w:rsidRPr="000C44CA">
        <w:rPr>
          <w:rFonts w:ascii="Arial" w:hAnsi="Arial" w:cs="Arial"/>
          <w:b/>
          <w:bCs/>
          <w:i/>
          <w:iCs/>
          <w:color w:val="808080" w:themeColor="background1" w:themeShade="80"/>
          <w:sz w:val="18"/>
          <w:szCs w:val="18"/>
        </w:rPr>
        <w:t>izvajalci)</w:t>
      </w:r>
    </w:p>
    <w:p w14:paraId="40507615"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532D8" w:rsidRPr="004B6245" w14:paraId="3219D07D" w14:textId="77777777" w:rsidTr="00F24EA7">
        <w:tc>
          <w:tcPr>
            <w:tcW w:w="0" w:type="auto"/>
            <w:tcMar>
              <w:top w:w="0" w:type="auto"/>
              <w:bottom w:w="0" w:type="auto"/>
            </w:tcMar>
          </w:tcPr>
          <w:p w14:paraId="69CEE15D"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532D8" w:rsidRPr="004B6245" w14:paraId="59A5997D" w14:textId="77777777" w:rsidTr="00F24EA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A88F8A" w14:textId="77777777" w:rsidR="00B532D8" w:rsidRPr="004B6245" w:rsidRDefault="00B532D8" w:rsidP="00F24EA7">
                  <w:pPr>
                    <w:jc w:val="right"/>
                    <w:rPr>
                      <w:rFonts w:ascii="Arial" w:hAnsi="Arial" w:cs="Arial"/>
                      <w:sz w:val="18"/>
                      <w:szCs w:val="18"/>
                    </w:rPr>
                  </w:pPr>
                  <w:r w:rsidRPr="004B6245">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D978A69" w14:textId="77777777" w:rsidR="00B532D8" w:rsidRPr="004B6245" w:rsidRDefault="00B532D8" w:rsidP="00F24EA7">
                  <w:pPr>
                    <w:rPr>
                      <w:rFonts w:ascii="Arial" w:hAnsi="Arial" w:cs="Arial"/>
                      <w:sz w:val="18"/>
                      <w:szCs w:val="18"/>
                    </w:rPr>
                  </w:pPr>
                </w:p>
              </w:tc>
            </w:tr>
            <w:tr w:rsidR="00B532D8" w:rsidRPr="004B6245" w14:paraId="116F8054" w14:textId="77777777" w:rsidTr="00F24EA7">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0FE24DB" w14:textId="77777777" w:rsidR="00B532D8" w:rsidRPr="004B6245" w:rsidRDefault="00B532D8" w:rsidP="00F24EA7">
                  <w:pPr>
                    <w:jc w:val="right"/>
                    <w:rPr>
                      <w:rFonts w:ascii="Arial" w:hAnsi="Arial" w:cs="Arial"/>
                      <w:sz w:val="18"/>
                      <w:szCs w:val="18"/>
                    </w:rPr>
                  </w:pPr>
                  <w:r w:rsidRPr="004B6245">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0D8B43B" w14:textId="77777777" w:rsidR="00B532D8" w:rsidRPr="004B6245" w:rsidRDefault="00B532D8" w:rsidP="00F24EA7">
                  <w:pPr>
                    <w:spacing w:before="135" w:after="135"/>
                    <w:jc w:val="both"/>
                    <w:textAlignment w:val="center"/>
                    <w:rPr>
                      <w:rFonts w:ascii="Arial" w:hAnsi="Arial" w:cs="Arial"/>
                      <w:sz w:val="18"/>
                      <w:szCs w:val="18"/>
                    </w:rPr>
                  </w:pPr>
                  <w:r w:rsidRPr="004B6245">
                    <w:rPr>
                      <w:rFonts w:ascii="Arial" w:hAnsi="Arial" w:cs="Arial"/>
                      <w:color w:val="000000"/>
                      <w:position w:val="-2"/>
                      <w:sz w:val="18"/>
                      <w:szCs w:val="18"/>
                    </w:rPr>
                    <w:t>Opis del, ki jih bo izvedel podizvajalec:</w:t>
                  </w:r>
                </w:p>
                <w:p w14:paraId="448730FF" w14:textId="77777777" w:rsidR="00B532D8" w:rsidRPr="004B6245" w:rsidRDefault="00B532D8" w:rsidP="00F24EA7">
                  <w:pPr>
                    <w:spacing w:before="135" w:after="135"/>
                    <w:jc w:val="both"/>
                    <w:textAlignment w:val="center"/>
                    <w:rPr>
                      <w:rFonts w:ascii="Arial" w:hAnsi="Arial" w:cs="Arial"/>
                      <w:sz w:val="18"/>
                      <w:szCs w:val="18"/>
                    </w:rPr>
                  </w:pPr>
                  <w:r w:rsidRPr="004B6245">
                    <w:rPr>
                      <w:rFonts w:ascii="Arial" w:hAnsi="Arial" w:cs="Arial"/>
                      <w:color w:val="000000"/>
                      <w:position w:val="-2"/>
                      <w:sz w:val="18"/>
                      <w:szCs w:val="18"/>
                    </w:rPr>
                    <w:t>% končne ponudbe vrednosti, ki jo bo izvedel podizvajalec: ____</w:t>
                  </w:r>
                </w:p>
              </w:tc>
            </w:tr>
          </w:tbl>
          <w:p w14:paraId="7D9ADA3F" w14:textId="77777777" w:rsidR="00B532D8" w:rsidRPr="004B6245" w:rsidRDefault="00B532D8" w:rsidP="00F24EA7">
            <w:pPr>
              <w:rPr>
                <w:rFonts w:ascii="Arial" w:hAnsi="Arial" w:cs="Arial"/>
                <w:sz w:val="18"/>
                <w:szCs w:val="18"/>
              </w:rPr>
            </w:pPr>
          </w:p>
          <w:p w14:paraId="38B3AAE2"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FAF6DA7"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532D8" w:rsidRPr="004B6245" w14:paraId="683CDAEF" w14:textId="77777777" w:rsidTr="00F24EA7">
              <w:tc>
                <w:tcPr>
                  <w:tcW w:w="0" w:type="auto"/>
                  <w:tcMar>
                    <w:top w:w="0" w:type="auto"/>
                    <w:bottom w:w="0" w:type="auto"/>
                  </w:tcMar>
                </w:tcPr>
                <w:p w14:paraId="680E796E" w14:textId="77777777" w:rsidR="00B532D8" w:rsidRPr="004B6245" w:rsidRDefault="00B532D8" w:rsidP="00B532D8">
                  <w:pPr>
                    <w:numPr>
                      <w:ilvl w:val="0"/>
                      <w:numId w:val="44"/>
                    </w:numPr>
                    <w:jc w:val="both"/>
                    <w:rPr>
                      <w:rFonts w:ascii="Arial" w:hAnsi="Arial" w:cs="Arial"/>
                      <w:color w:val="000000"/>
                      <w:sz w:val="18"/>
                      <w:szCs w:val="18"/>
                    </w:rPr>
                  </w:pPr>
                  <w:r w:rsidRPr="004B6245">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0E556208" w14:textId="77777777" w:rsidR="00B532D8" w:rsidRPr="004B6245" w:rsidRDefault="00B532D8" w:rsidP="00B532D8">
                  <w:pPr>
                    <w:numPr>
                      <w:ilvl w:val="0"/>
                      <w:numId w:val="44"/>
                    </w:numPr>
                    <w:jc w:val="both"/>
                    <w:rPr>
                      <w:rFonts w:ascii="Arial" w:hAnsi="Arial" w:cs="Arial"/>
                      <w:color w:val="000000"/>
                      <w:sz w:val="18"/>
                      <w:szCs w:val="18"/>
                    </w:rPr>
                  </w:pPr>
                  <w:r w:rsidRPr="004B6245">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C9E840D" w14:textId="77777777" w:rsidR="00B532D8" w:rsidRPr="004B6245" w:rsidRDefault="00B532D8" w:rsidP="00B532D8">
                  <w:pPr>
                    <w:numPr>
                      <w:ilvl w:val="0"/>
                      <w:numId w:val="44"/>
                    </w:numPr>
                    <w:jc w:val="both"/>
                    <w:rPr>
                      <w:rFonts w:ascii="Arial" w:hAnsi="Arial" w:cs="Arial"/>
                      <w:color w:val="000000"/>
                      <w:sz w:val="18"/>
                      <w:szCs w:val="18"/>
                    </w:rPr>
                  </w:pPr>
                  <w:r w:rsidRPr="004B6245">
                    <w:rPr>
                      <w:rFonts w:ascii="Arial" w:hAnsi="Arial" w:cs="Arial"/>
                      <w:color w:val="000000"/>
                      <w:sz w:val="18"/>
                      <w:szCs w:val="18"/>
                    </w:rPr>
                    <w:t>glavni izvajalec svojemu računu ali situaciji priložiti račun ali situacijo podizvajalca, ki ga je predhodno potrdil.</w:t>
                  </w:r>
                </w:p>
              </w:tc>
            </w:tr>
          </w:tbl>
          <w:p w14:paraId="01A7F88A" w14:textId="77777777" w:rsidR="00B532D8" w:rsidRPr="004B6245" w:rsidRDefault="00B532D8" w:rsidP="00F24EA7">
            <w:pPr>
              <w:rPr>
                <w:rFonts w:ascii="Arial" w:hAnsi="Arial" w:cs="Arial"/>
                <w:sz w:val="18"/>
                <w:szCs w:val="18"/>
              </w:rPr>
            </w:pPr>
          </w:p>
          <w:p w14:paraId="23F6875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lastRenderedPageBreak/>
              <w:t>Zgolj ob izpolnitvi vseh pogojev iz predhodnega odstavka, je naročnik obvezan izvršiti neposredno plačilo podizvajalcu. </w:t>
            </w:r>
          </w:p>
          <w:p w14:paraId="43B22FA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Plačila podizvajalcem se izvedejo v rokih in na enak način kot velja za plačila izvajalcu.</w:t>
            </w:r>
          </w:p>
          <w:p w14:paraId="25DBF1DA"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1DA0CD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52C5DD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36016CA"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2</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5B5F7EB7" w14:textId="77777777" w:rsidTr="00F24EA7">
        <w:tc>
          <w:tcPr>
            <w:tcW w:w="0" w:type="auto"/>
            <w:tcMar>
              <w:top w:w="0" w:type="auto"/>
              <w:bottom w:w="0" w:type="auto"/>
            </w:tcMar>
          </w:tcPr>
          <w:p w14:paraId="385712E2"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se zavezuje poravnati pogodbeno ceno za pravilno dobavo blaga na podlagi te pogodbe.</w:t>
            </w:r>
          </w:p>
          <w:p w14:paraId="7F7C3739"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se zavezuje, da bo za nemoteno izvajanje pogodbenih obveznosti dobavitelja zagotovil sodelovanje oseb, ki bodo v stiku z dobaviteljem.</w:t>
            </w:r>
          </w:p>
        </w:tc>
      </w:tr>
    </w:tbl>
    <w:p w14:paraId="798D19CE"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3</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38D2AD71" w14:textId="77777777" w:rsidTr="00F24EA7">
        <w:tc>
          <w:tcPr>
            <w:tcW w:w="0" w:type="auto"/>
            <w:tcMar>
              <w:top w:w="0" w:type="auto"/>
              <w:bottom w:w="0" w:type="auto"/>
            </w:tcMar>
          </w:tcPr>
          <w:p w14:paraId="3523E02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pooblašča dobavitelja, da le ta v njegovem imenu vodi postopek menjave dobavitelja pri SODO in bilančne skupine ali podskupine. Naročnik pooblašča dobavitelja za izvedbo vseh potrebnih aktivnosti za izvajanje pogodbe o dobavi pri SODO, vključno s posredovanjem vseh podatkov, ki se nanašajo na naročnika.</w:t>
            </w:r>
          </w:p>
          <w:p w14:paraId="3C5C37BA" w14:textId="77777777" w:rsidR="00B532D8" w:rsidRPr="004B6245"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Naročnik pooblašča dobavitelja, da lahko od SODO pridobi podatke o porabi električne energije za zadnjih 12 mesecev ter omogoči dobavitelju dostop do merilnih in obračunskih podatkov za merilno mesto naročnika.</w:t>
            </w:r>
          </w:p>
        </w:tc>
      </w:tr>
    </w:tbl>
    <w:p w14:paraId="05549DD9"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VI. OBVEZNOSTI DOBAVITELJA</w:t>
      </w:r>
    </w:p>
    <w:p w14:paraId="1A38407C"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4</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7188F013" w14:textId="77777777" w:rsidTr="00F24EA7">
        <w:tc>
          <w:tcPr>
            <w:tcW w:w="0" w:type="auto"/>
            <w:tcMar>
              <w:top w:w="0" w:type="auto"/>
              <w:bottom w:w="0" w:type="auto"/>
            </w:tcMar>
          </w:tcPr>
          <w:p w14:paraId="7B0EA6CA"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B532D8" w:rsidRPr="004B6245" w14:paraId="77201A3C" w14:textId="77777777" w:rsidTr="00F24EA7">
              <w:tc>
                <w:tcPr>
                  <w:tcW w:w="0" w:type="auto"/>
                  <w:tcMar>
                    <w:top w:w="0" w:type="auto"/>
                    <w:bottom w:w="0" w:type="auto"/>
                  </w:tcMar>
                </w:tcPr>
                <w:p w14:paraId="7C219A1A"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3021C810"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dobavo električne energije zagotavljati ves čas trajanja te pogodbe;</w:t>
                  </w:r>
                </w:p>
                <w:p w14:paraId="1B04E7F4"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naročniku po predhodnem pozivu posredoval dodatne informacije o poteku dobave;</w:t>
                  </w:r>
                </w:p>
                <w:p w14:paraId="264342D3"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pravočasno opozoril naročnika na morebitne ovire pri dobavi;</w:t>
                  </w:r>
                </w:p>
                <w:p w14:paraId="7D67618E"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obvestil sistemskega operaterja o zamenjavi dobavitelja,</w:t>
                  </w:r>
                </w:p>
                <w:p w14:paraId="02167AAD"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pravočasno predložil zavarovanje za dobro izvedbo pogodbenih obveznosti in</w:t>
                  </w:r>
                </w:p>
                <w:p w14:paraId="336CFC84" w14:textId="77777777" w:rsidR="00B532D8" w:rsidRPr="004B6245" w:rsidRDefault="00B532D8" w:rsidP="00B532D8">
                  <w:pPr>
                    <w:numPr>
                      <w:ilvl w:val="0"/>
                      <w:numId w:val="41"/>
                    </w:numPr>
                    <w:jc w:val="both"/>
                    <w:rPr>
                      <w:rFonts w:ascii="Arial" w:hAnsi="Arial" w:cs="Arial"/>
                      <w:color w:val="000000"/>
                      <w:sz w:val="18"/>
                      <w:szCs w:val="18"/>
                    </w:rPr>
                  </w:pPr>
                  <w:r w:rsidRPr="004B6245">
                    <w:rPr>
                      <w:rFonts w:ascii="Arial" w:hAnsi="Arial" w:cs="Arial"/>
                      <w:color w:val="000000"/>
                      <w:sz w:val="18"/>
                      <w:szCs w:val="18"/>
                    </w:rPr>
                    <w:t>ščitil interese naročnika.</w:t>
                  </w:r>
                </w:p>
              </w:tc>
            </w:tr>
          </w:tbl>
          <w:p w14:paraId="259B6F2D"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lastRenderedPageBreak/>
              <w:t>Prav tako se dobavitelj zavezuje, da se bo z sistemskim operaterjem distribucijskega omrežja dogovoril, da se omrežnina in poraba električne energije za posamezno odjemno mesto obračunata na isti položnici/računu, pri čemer se računi naročniku izstavljajo za vsako odjemno mesto posebej.</w:t>
            </w:r>
          </w:p>
          <w:p w14:paraId="5704E318"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Ni pa dobavitelj obvezan k obveznostim, ki skladno z Energetskim zakonom ter preostalo relevantno zakonodajo predstavljajo obveznost sistemskega operaterja distribucijskega omrežja.</w:t>
            </w:r>
          </w:p>
        </w:tc>
      </w:tr>
    </w:tbl>
    <w:p w14:paraId="2D6EF95F" w14:textId="77777777" w:rsidR="00B532D8" w:rsidRPr="004B6245" w:rsidRDefault="00B532D8" w:rsidP="00B532D8">
      <w:pPr>
        <w:spacing w:before="225" w:after="120" w:line="240" w:lineRule="auto"/>
        <w:jc w:val="both"/>
        <w:rPr>
          <w:rFonts w:ascii="Arial" w:hAnsi="Arial" w:cs="Arial"/>
          <w:sz w:val="18"/>
          <w:szCs w:val="18"/>
        </w:rPr>
      </w:pPr>
      <w:r w:rsidRPr="004B6245">
        <w:rPr>
          <w:rFonts w:ascii="Arial" w:hAnsi="Arial" w:cs="Arial"/>
          <w:b/>
          <w:bCs/>
          <w:color w:val="000000"/>
          <w:sz w:val="18"/>
          <w:szCs w:val="18"/>
        </w:rPr>
        <w:t>VII. SKRBNIKI POGODBE</w:t>
      </w:r>
    </w:p>
    <w:p w14:paraId="15617DB7"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5</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637E3E18" w14:textId="77777777" w:rsidTr="00F24EA7">
        <w:tc>
          <w:tcPr>
            <w:tcW w:w="0" w:type="auto"/>
            <w:tcMar>
              <w:top w:w="0" w:type="auto"/>
              <w:bottom w:w="0" w:type="auto"/>
            </w:tcMar>
          </w:tcPr>
          <w:p w14:paraId="5820A4E7"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Skrbnik pogodbe s strani naročnika je ______________</w:t>
            </w:r>
          </w:p>
          <w:p w14:paraId="7763206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Predstavnik naročnika je pooblaščen, da zastopa naročnika v vseh vprašanjih, ki se nanašajo na dobavo, dogovorjeno s to pogodbo.</w:t>
            </w:r>
          </w:p>
          <w:p w14:paraId="30E03F75"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Pooblaščeni predstavnik dobavitelja je _______________</w:t>
            </w:r>
          </w:p>
          <w:p w14:paraId="25EF2C2B"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Pooblaščeni predstavnik dobavitelja je pooblaščen, da zastopa dobavitelja v vseh vprašanjih, ki se nanašajo dobavo po tej pogodbi.</w:t>
            </w:r>
          </w:p>
        </w:tc>
      </w:tr>
    </w:tbl>
    <w:p w14:paraId="7D20FBB4"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VIII. POGODBENA KAZEN</w:t>
      </w:r>
      <w:r>
        <w:rPr>
          <w:rFonts w:ascii="Arial" w:hAnsi="Arial" w:cs="Arial"/>
          <w:b/>
          <w:bCs/>
          <w:color w:val="000000"/>
          <w:sz w:val="18"/>
          <w:szCs w:val="18"/>
        </w:rPr>
        <w:t xml:space="preserve"> in ZAVAROVANJE</w:t>
      </w:r>
    </w:p>
    <w:p w14:paraId="75651230"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6</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7AAA7959" w14:textId="77777777" w:rsidTr="00F24EA7">
        <w:tc>
          <w:tcPr>
            <w:tcW w:w="0" w:type="auto"/>
            <w:tcMar>
              <w:top w:w="0" w:type="auto"/>
              <w:bottom w:w="0" w:type="auto"/>
            </w:tcMar>
          </w:tcPr>
          <w:p w14:paraId="4177A78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2663F6F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Pogodbena kazen se obračuna pri plačilu za opravljeno dobavo.</w:t>
            </w:r>
          </w:p>
          <w:p w14:paraId="6406F9C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78FE54E6"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7</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6B47B915" w14:textId="77777777" w:rsidTr="00F24EA7">
        <w:tc>
          <w:tcPr>
            <w:tcW w:w="0" w:type="auto"/>
            <w:tcMar>
              <w:top w:w="0" w:type="auto"/>
              <w:bottom w:w="0" w:type="auto"/>
            </w:tcMar>
          </w:tcPr>
          <w:p w14:paraId="500BE846"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ZAVAROVANJE ZA DOBRO IZVEDBO</w:t>
            </w:r>
          </w:p>
          <w:p w14:paraId="73DAB4D8"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Instrument zavarovanja: _____________</w:t>
            </w:r>
          </w:p>
          <w:p w14:paraId="2858C67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Višina zavarovanja: _____________</w:t>
            </w:r>
          </w:p>
          <w:p w14:paraId="70C3ABB5"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Čas veljavnosti: _____________</w:t>
            </w:r>
          </w:p>
          <w:p w14:paraId="1D9F3A17"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0084373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99454FD" w14:textId="77777777" w:rsidR="00B532D8" w:rsidRPr="004B6245" w:rsidRDefault="00B532D8" w:rsidP="00B532D8">
      <w:pPr>
        <w:spacing w:before="225" w:after="120" w:line="240" w:lineRule="auto"/>
        <w:jc w:val="both"/>
        <w:rPr>
          <w:rFonts w:ascii="Arial" w:hAnsi="Arial" w:cs="Arial"/>
          <w:sz w:val="18"/>
          <w:szCs w:val="18"/>
        </w:rPr>
      </w:pPr>
      <w:r w:rsidRPr="004B6245">
        <w:rPr>
          <w:rFonts w:ascii="Arial" w:hAnsi="Arial" w:cs="Arial"/>
          <w:b/>
          <w:bCs/>
          <w:color w:val="000000"/>
          <w:sz w:val="18"/>
          <w:szCs w:val="18"/>
        </w:rPr>
        <w:t>IX. ODSTOP OD POGODBE</w:t>
      </w:r>
    </w:p>
    <w:p w14:paraId="0A8D44C1" w14:textId="77777777" w:rsidR="00B532D8" w:rsidRPr="004B6245" w:rsidRDefault="00B532D8" w:rsidP="00B532D8">
      <w:pPr>
        <w:spacing w:after="0" w:line="240" w:lineRule="auto"/>
        <w:jc w:val="center"/>
        <w:rPr>
          <w:rFonts w:ascii="Arial" w:hAnsi="Arial" w:cs="Arial"/>
          <w:sz w:val="18"/>
          <w:szCs w:val="18"/>
        </w:rPr>
      </w:pPr>
      <w:r w:rsidRPr="004B6245">
        <w:rPr>
          <w:rFonts w:ascii="Arial" w:hAnsi="Arial" w:cs="Arial"/>
          <w:b/>
          <w:bCs/>
          <w:color w:val="000000"/>
          <w:sz w:val="18"/>
          <w:szCs w:val="18"/>
        </w:rPr>
        <w:t>1</w:t>
      </w:r>
      <w:r>
        <w:rPr>
          <w:rFonts w:ascii="Arial" w:hAnsi="Arial" w:cs="Arial"/>
          <w:b/>
          <w:bCs/>
          <w:color w:val="000000"/>
          <w:sz w:val="18"/>
          <w:szCs w:val="18"/>
        </w:rPr>
        <w:t>8</w:t>
      </w:r>
      <w:r w:rsidRPr="004B6245">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532D8" w:rsidRPr="004B6245" w14:paraId="429C6A69" w14:textId="77777777" w:rsidTr="00F24EA7">
        <w:tc>
          <w:tcPr>
            <w:tcW w:w="0" w:type="auto"/>
            <w:tcMar>
              <w:top w:w="0" w:type="auto"/>
              <w:bottom w:w="0" w:type="auto"/>
            </w:tcMar>
          </w:tcPr>
          <w:p w14:paraId="68936798"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79FA16F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532D8" w:rsidRPr="004B6245" w14:paraId="096D03D2" w14:textId="77777777" w:rsidTr="00F24EA7">
              <w:tc>
                <w:tcPr>
                  <w:tcW w:w="0" w:type="auto"/>
                  <w:tcMar>
                    <w:top w:w="0" w:type="auto"/>
                    <w:bottom w:w="0" w:type="auto"/>
                  </w:tcMar>
                </w:tcPr>
                <w:p w14:paraId="0A511A3E" w14:textId="77777777" w:rsidR="00B532D8" w:rsidRPr="004B6245" w:rsidRDefault="00B532D8" w:rsidP="00B532D8">
                  <w:pPr>
                    <w:numPr>
                      <w:ilvl w:val="0"/>
                      <w:numId w:val="42"/>
                    </w:numPr>
                    <w:jc w:val="both"/>
                    <w:rPr>
                      <w:rFonts w:ascii="Arial" w:hAnsi="Arial" w:cs="Arial"/>
                      <w:color w:val="000000"/>
                      <w:sz w:val="18"/>
                      <w:szCs w:val="18"/>
                    </w:rPr>
                  </w:pPr>
                  <w:r w:rsidRPr="004B6245">
                    <w:rPr>
                      <w:rFonts w:ascii="Arial" w:hAnsi="Arial" w:cs="Arial"/>
                      <w:color w:val="000000"/>
                      <w:sz w:val="18"/>
                      <w:szCs w:val="18"/>
                    </w:rPr>
                    <w:t>pride dobavitelj v takšno finančno situacijo, ki bi mu onemogočila izvedbo pogodbenih obveznosti;</w:t>
                  </w:r>
                </w:p>
                <w:p w14:paraId="64687BB0" w14:textId="77777777" w:rsidR="00B532D8" w:rsidRPr="004B6245" w:rsidRDefault="00B532D8" w:rsidP="00B532D8">
                  <w:pPr>
                    <w:numPr>
                      <w:ilvl w:val="0"/>
                      <w:numId w:val="42"/>
                    </w:numPr>
                    <w:jc w:val="both"/>
                    <w:rPr>
                      <w:rFonts w:ascii="Arial" w:hAnsi="Arial" w:cs="Arial"/>
                      <w:color w:val="000000"/>
                      <w:sz w:val="18"/>
                      <w:szCs w:val="18"/>
                    </w:rPr>
                  </w:pPr>
                  <w:r w:rsidRPr="004B6245">
                    <w:rPr>
                      <w:rFonts w:ascii="Arial" w:hAnsi="Arial" w:cs="Arial"/>
                      <w:color w:val="000000"/>
                      <w:sz w:val="18"/>
                      <w:szCs w:val="18"/>
                    </w:rPr>
                    <w:t>dobavitelj po svoji krivdi v roku 14 dni od veljavnosti pogodbe ne prične izvajati pogodbenih aktivnosti, kar izkazuje riziko nedokončanja pogodbenih obveznosti skladno s terminskim planom in končnim rokom,</w:t>
                  </w:r>
                </w:p>
                <w:p w14:paraId="175DED80" w14:textId="77777777" w:rsidR="00B532D8" w:rsidRPr="004B6245" w:rsidRDefault="00B532D8" w:rsidP="00B532D8">
                  <w:pPr>
                    <w:numPr>
                      <w:ilvl w:val="0"/>
                      <w:numId w:val="42"/>
                    </w:numPr>
                    <w:jc w:val="both"/>
                    <w:rPr>
                      <w:rFonts w:ascii="Arial" w:hAnsi="Arial" w:cs="Arial"/>
                      <w:color w:val="000000"/>
                      <w:sz w:val="18"/>
                      <w:szCs w:val="18"/>
                    </w:rPr>
                  </w:pPr>
                  <w:r w:rsidRPr="004B6245">
                    <w:rPr>
                      <w:rFonts w:ascii="Arial" w:hAnsi="Arial" w:cs="Arial"/>
                      <w:color w:val="000000"/>
                      <w:sz w:val="18"/>
                      <w:szCs w:val="18"/>
                    </w:rPr>
                    <w:t>če dobavitelj svojih pogodbenih obveznosti ne izvaja več kot 2 dni zapored.</w:t>
                  </w:r>
                </w:p>
              </w:tc>
            </w:tr>
          </w:tbl>
          <w:p w14:paraId="36384B3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Odstop od pogodbe učinkuje z dnem, ko dobavitelj prejme pisno izjavo naročnika o odstopu.</w:t>
            </w:r>
          </w:p>
          <w:p w14:paraId="28AAFC43"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Naročnik bo istočasno z odstopom od pogodbe pričel s postopki za unovčenje garancije za dobro izvedbo pogodbenih obveznosti.</w:t>
            </w:r>
          </w:p>
        </w:tc>
      </w:tr>
    </w:tbl>
    <w:p w14:paraId="05AB1058"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 xml:space="preserve">X. </w:t>
      </w:r>
      <w:r w:rsidR="001B11A2">
        <w:rPr>
          <w:rFonts w:ascii="Arial" w:hAnsi="Arial" w:cs="Arial"/>
          <w:b/>
          <w:bCs/>
          <w:color w:val="000000"/>
          <w:sz w:val="18"/>
          <w:szCs w:val="18"/>
        </w:rPr>
        <w:t>SOCIALNA KLAVZULA IN RAZVEZNI POGOJ</w:t>
      </w:r>
    </w:p>
    <w:p w14:paraId="0E9EBD6A" w14:textId="77777777" w:rsidR="00B532D8" w:rsidRPr="004B6245" w:rsidRDefault="00B532D8" w:rsidP="00B532D8">
      <w:pPr>
        <w:spacing w:after="0" w:line="240" w:lineRule="auto"/>
        <w:jc w:val="center"/>
        <w:rPr>
          <w:rFonts w:ascii="Arial" w:hAnsi="Arial" w:cs="Arial"/>
          <w:b/>
          <w:bCs/>
          <w:color w:val="000000"/>
          <w:sz w:val="18"/>
          <w:szCs w:val="18"/>
        </w:rPr>
      </w:pPr>
      <w:r>
        <w:rPr>
          <w:rFonts w:ascii="Arial" w:hAnsi="Arial" w:cs="Arial"/>
          <w:b/>
          <w:bCs/>
          <w:color w:val="000000"/>
          <w:sz w:val="18"/>
          <w:szCs w:val="18"/>
        </w:rPr>
        <w:t>19</w:t>
      </w:r>
      <w:r w:rsidRPr="004B6245">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B532D8" w:rsidRPr="004B6245" w14:paraId="32ED5096" w14:textId="77777777" w:rsidTr="001B11A2">
        <w:trPr>
          <w:trHeight w:val="2826"/>
        </w:trPr>
        <w:tc>
          <w:tcPr>
            <w:tcW w:w="0" w:type="auto"/>
            <w:tcMar>
              <w:top w:w="0" w:type="auto"/>
              <w:bottom w:w="0" w:type="auto"/>
            </w:tcMar>
          </w:tcPr>
          <w:p w14:paraId="7AD53CE2" w14:textId="77777777" w:rsidR="001B11A2" w:rsidRDefault="001B11A2" w:rsidP="001B11A2">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18D9ED7" w14:textId="77777777" w:rsidR="001B11A2" w:rsidRDefault="001B11A2" w:rsidP="001B11A2">
            <w:pPr>
              <w:spacing w:before="225" w:after="225"/>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11377F3" w14:textId="77777777" w:rsidR="00B532D8" w:rsidRPr="004B6245" w:rsidRDefault="001B11A2" w:rsidP="001B11A2">
            <w:pPr>
              <w:spacing w:after="0"/>
              <w:jc w:val="both"/>
              <w:rPr>
                <w:rFonts w:ascii="Arial" w:hAnsi="Arial" w:cs="Arial"/>
                <w:b/>
                <w:bCs/>
                <w:color w:val="000000"/>
                <w:sz w:val="18"/>
                <w:szCs w:val="18"/>
              </w:rPr>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553963E1" w14:textId="77777777" w:rsidR="00B532D8" w:rsidRPr="004B6245" w:rsidRDefault="00B532D8" w:rsidP="00B532D8">
      <w:pPr>
        <w:spacing w:before="120" w:after="120" w:line="240" w:lineRule="auto"/>
        <w:jc w:val="both"/>
        <w:rPr>
          <w:rFonts w:ascii="Arial" w:hAnsi="Arial" w:cs="Arial"/>
          <w:b/>
          <w:bCs/>
          <w:color w:val="000000"/>
          <w:sz w:val="18"/>
          <w:szCs w:val="18"/>
        </w:rPr>
      </w:pPr>
    </w:p>
    <w:p w14:paraId="15B9A354"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X</w:t>
      </w:r>
      <w:r>
        <w:rPr>
          <w:rFonts w:ascii="Arial" w:hAnsi="Arial" w:cs="Arial"/>
          <w:b/>
          <w:bCs/>
          <w:color w:val="000000"/>
          <w:sz w:val="18"/>
          <w:szCs w:val="18"/>
        </w:rPr>
        <w:t>I</w:t>
      </w:r>
      <w:r w:rsidRPr="004B6245">
        <w:rPr>
          <w:rFonts w:ascii="Arial" w:hAnsi="Arial" w:cs="Arial"/>
          <w:b/>
          <w:bCs/>
          <w:color w:val="000000"/>
          <w:sz w:val="18"/>
          <w:szCs w:val="18"/>
        </w:rPr>
        <w:t>. REVIZIJSKA SLED</w:t>
      </w:r>
    </w:p>
    <w:p w14:paraId="0DBB9946"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0</w:t>
      </w:r>
      <w:r w:rsidRPr="004B6245">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B532D8" w:rsidRPr="004B6245" w14:paraId="1176834D" w14:textId="77777777" w:rsidTr="00F24EA7">
        <w:tc>
          <w:tcPr>
            <w:tcW w:w="0" w:type="auto"/>
            <w:tcMar>
              <w:top w:w="0" w:type="auto"/>
              <w:bottom w:w="0" w:type="auto"/>
            </w:tcMar>
          </w:tcPr>
          <w:p w14:paraId="70F3B80B"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sz w:val="18"/>
                <w:szCs w:val="18"/>
              </w:rPr>
              <w:lastRenderedPageBreak/>
              <w:t>Vsa dokumentacija, povezana z izvedbo predmeta pogodbe, mora biti hranjena na način, da zagotavlja revizijsko sled dobave blaga.</w:t>
            </w:r>
          </w:p>
          <w:p w14:paraId="50E85EE1"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sz w:val="18"/>
                <w:szCs w:val="18"/>
              </w:rPr>
              <w:t>Dobavitelj je vso dokumentacijo, povezano z izvedbo dobave, dolžan hraniti v skladu z veljavno zakonodajo oziroma najmanj za določeno obdobje, ki ga naročnik sporoči dobavitelju, po izpolnitvi pogodbenih obveznosti za potrebe naknadnih preverjanj. Dokumentacija o dobavi je podlaga za spremljanje in nadzor nad izvedbo dobave.</w:t>
            </w:r>
          </w:p>
          <w:p w14:paraId="7D8CB254"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9A2437E"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103FFBC"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A97D6B3"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X</w:t>
      </w:r>
      <w:r>
        <w:rPr>
          <w:rFonts w:ascii="Arial" w:hAnsi="Arial" w:cs="Arial"/>
          <w:b/>
          <w:bCs/>
          <w:color w:val="000000"/>
          <w:sz w:val="18"/>
          <w:szCs w:val="18"/>
        </w:rPr>
        <w:t>I</w:t>
      </w:r>
      <w:r w:rsidRPr="004B6245">
        <w:rPr>
          <w:rFonts w:ascii="Arial" w:hAnsi="Arial" w:cs="Arial"/>
          <w:b/>
          <w:bCs/>
          <w:color w:val="000000"/>
          <w:sz w:val="18"/>
          <w:szCs w:val="18"/>
        </w:rPr>
        <w:t>I. PROTIKORUPCIJSKA KLAVZULA</w:t>
      </w:r>
    </w:p>
    <w:p w14:paraId="7E145911"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1</w:t>
      </w:r>
      <w:r w:rsidRPr="004B6245">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B532D8" w:rsidRPr="004B6245" w14:paraId="63117C32" w14:textId="77777777" w:rsidTr="00F24EA7">
        <w:tc>
          <w:tcPr>
            <w:tcW w:w="0" w:type="auto"/>
            <w:tcMar>
              <w:top w:w="0" w:type="auto"/>
              <w:bottom w:w="0" w:type="auto"/>
            </w:tcMar>
          </w:tcPr>
          <w:p w14:paraId="6DA9E708" w14:textId="77777777" w:rsidR="00B532D8" w:rsidRPr="004B6245"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B532D8" w:rsidRPr="004B6245" w14:paraId="5D79267F" w14:textId="77777777" w:rsidTr="00F24EA7">
              <w:tc>
                <w:tcPr>
                  <w:tcW w:w="0" w:type="auto"/>
                  <w:tcMar>
                    <w:top w:w="0" w:type="auto"/>
                    <w:bottom w:w="0" w:type="auto"/>
                  </w:tcMar>
                </w:tcPr>
                <w:p w14:paraId="2A111E43" w14:textId="77777777" w:rsidR="00B532D8" w:rsidRPr="004B6245" w:rsidRDefault="00B532D8" w:rsidP="00B532D8">
                  <w:pPr>
                    <w:numPr>
                      <w:ilvl w:val="0"/>
                      <w:numId w:val="37"/>
                    </w:numPr>
                    <w:spacing w:after="60"/>
                    <w:jc w:val="both"/>
                    <w:rPr>
                      <w:rFonts w:ascii="Arial" w:hAnsi="Arial" w:cs="Arial"/>
                      <w:color w:val="000000"/>
                      <w:sz w:val="18"/>
                      <w:szCs w:val="18"/>
                    </w:rPr>
                  </w:pPr>
                  <w:r w:rsidRPr="004B6245">
                    <w:rPr>
                      <w:rFonts w:ascii="Arial" w:hAnsi="Arial" w:cs="Arial"/>
                      <w:color w:val="000000"/>
                      <w:sz w:val="18"/>
                      <w:szCs w:val="18"/>
                    </w:rPr>
                    <w:t>pridobitev posla ali</w:t>
                  </w:r>
                </w:p>
                <w:p w14:paraId="6DC2A9A8" w14:textId="77777777" w:rsidR="00B532D8" w:rsidRPr="004B6245" w:rsidRDefault="00B532D8" w:rsidP="00B532D8">
                  <w:pPr>
                    <w:numPr>
                      <w:ilvl w:val="0"/>
                      <w:numId w:val="37"/>
                    </w:numPr>
                    <w:spacing w:after="60"/>
                    <w:jc w:val="both"/>
                    <w:rPr>
                      <w:rFonts w:ascii="Arial" w:hAnsi="Arial" w:cs="Arial"/>
                      <w:color w:val="000000"/>
                      <w:sz w:val="18"/>
                      <w:szCs w:val="18"/>
                    </w:rPr>
                  </w:pPr>
                  <w:r w:rsidRPr="004B6245">
                    <w:rPr>
                      <w:rFonts w:ascii="Arial" w:hAnsi="Arial" w:cs="Arial"/>
                      <w:color w:val="000000"/>
                      <w:sz w:val="18"/>
                      <w:szCs w:val="18"/>
                    </w:rPr>
                    <w:t>za sklenitev posla pod ugodnejšimi pogoji ali</w:t>
                  </w:r>
                </w:p>
                <w:p w14:paraId="5FF39082" w14:textId="77777777" w:rsidR="00B532D8" w:rsidRPr="004B6245" w:rsidRDefault="00B532D8" w:rsidP="00B532D8">
                  <w:pPr>
                    <w:numPr>
                      <w:ilvl w:val="0"/>
                      <w:numId w:val="37"/>
                    </w:numPr>
                    <w:spacing w:after="60"/>
                    <w:jc w:val="both"/>
                    <w:rPr>
                      <w:rFonts w:ascii="Arial" w:hAnsi="Arial" w:cs="Arial"/>
                      <w:color w:val="000000"/>
                      <w:sz w:val="18"/>
                      <w:szCs w:val="18"/>
                    </w:rPr>
                  </w:pPr>
                  <w:r w:rsidRPr="004B6245">
                    <w:rPr>
                      <w:rFonts w:ascii="Arial" w:hAnsi="Arial" w:cs="Arial"/>
                      <w:color w:val="000000"/>
                      <w:sz w:val="18"/>
                      <w:szCs w:val="18"/>
                    </w:rPr>
                    <w:t>za opustitev dolžnega nadzora nad izvajanjem pogodbenih obveznosti ali</w:t>
                  </w:r>
                </w:p>
                <w:p w14:paraId="1DFBBC72" w14:textId="77777777" w:rsidR="00B532D8" w:rsidRPr="004B6245" w:rsidRDefault="00B532D8" w:rsidP="00B532D8">
                  <w:pPr>
                    <w:numPr>
                      <w:ilvl w:val="0"/>
                      <w:numId w:val="37"/>
                    </w:numPr>
                    <w:spacing w:after="60"/>
                    <w:ind w:left="714" w:hanging="357"/>
                    <w:jc w:val="both"/>
                    <w:rPr>
                      <w:rFonts w:ascii="Arial" w:hAnsi="Arial" w:cs="Arial"/>
                      <w:color w:val="000000"/>
                      <w:sz w:val="18"/>
                      <w:szCs w:val="18"/>
                    </w:rPr>
                  </w:pPr>
                  <w:r w:rsidRPr="004B6245">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C6C21D" w14:textId="77777777" w:rsidR="00B532D8" w:rsidRPr="004B6245" w:rsidRDefault="00B532D8" w:rsidP="00F24EA7">
            <w:pPr>
              <w:spacing w:after="225"/>
              <w:jc w:val="both"/>
              <w:rPr>
                <w:rFonts w:ascii="Arial" w:hAnsi="Arial" w:cs="Arial"/>
                <w:sz w:val="18"/>
                <w:szCs w:val="18"/>
              </w:rPr>
            </w:pPr>
            <w:r w:rsidRPr="004B6245">
              <w:rPr>
                <w:rFonts w:ascii="Arial" w:hAnsi="Arial" w:cs="Arial"/>
                <w:color w:val="000000"/>
                <w:sz w:val="18"/>
                <w:szCs w:val="18"/>
              </w:rPr>
              <w:t>je pogodba nična.</w:t>
            </w:r>
          </w:p>
        </w:tc>
      </w:tr>
    </w:tbl>
    <w:p w14:paraId="30D663B4"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X</w:t>
      </w:r>
      <w:r>
        <w:rPr>
          <w:rFonts w:ascii="Arial" w:hAnsi="Arial" w:cs="Arial"/>
          <w:b/>
          <w:bCs/>
          <w:color w:val="000000"/>
          <w:sz w:val="18"/>
          <w:szCs w:val="18"/>
        </w:rPr>
        <w:t>I</w:t>
      </w:r>
      <w:r w:rsidRPr="004B6245">
        <w:rPr>
          <w:rFonts w:ascii="Arial" w:hAnsi="Arial" w:cs="Arial"/>
          <w:b/>
          <w:bCs/>
          <w:color w:val="000000"/>
          <w:sz w:val="18"/>
          <w:szCs w:val="18"/>
        </w:rPr>
        <w:t>II. REŠEVANJE SPOROV</w:t>
      </w:r>
    </w:p>
    <w:p w14:paraId="2BBBCC8E"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2</w:t>
      </w:r>
      <w:r w:rsidRPr="004B6245">
        <w:rPr>
          <w:rFonts w:ascii="Arial" w:hAnsi="Arial" w:cs="Arial"/>
          <w:b/>
          <w:bCs/>
          <w:color w:val="000000"/>
          <w:sz w:val="18"/>
          <w:szCs w:val="18"/>
        </w:rPr>
        <w:t>. člen</w:t>
      </w:r>
    </w:p>
    <w:p w14:paraId="5EA32718" w14:textId="77777777" w:rsidR="00B532D8" w:rsidRPr="004B6245" w:rsidRDefault="00B532D8" w:rsidP="00B532D8">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B532D8" w:rsidRPr="004B6245" w14:paraId="3FB4FD0A" w14:textId="77777777" w:rsidTr="00F24EA7">
        <w:tc>
          <w:tcPr>
            <w:tcW w:w="0" w:type="auto"/>
            <w:tcMar>
              <w:top w:w="0" w:type="auto"/>
              <w:bottom w:w="0" w:type="auto"/>
            </w:tcMar>
          </w:tcPr>
          <w:p w14:paraId="341FB6CF" w14:textId="77777777" w:rsidR="00B532D8" w:rsidRPr="004B6245" w:rsidRDefault="00B532D8" w:rsidP="00F24EA7">
            <w:pPr>
              <w:spacing w:before="225" w:after="225"/>
              <w:jc w:val="both"/>
              <w:rPr>
                <w:rFonts w:ascii="Arial" w:hAnsi="Arial" w:cs="Arial"/>
                <w:sz w:val="18"/>
                <w:szCs w:val="18"/>
              </w:rPr>
            </w:pPr>
            <w:r w:rsidRPr="004B6245">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D5C3A4F" w14:textId="77777777" w:rsidR="00B532D8" w:rsidRPr="004B6245" w:rsidRDefault="00B532D8" w:rsidP="00B532D8">
      <w:pPr>
        <w:spacing w:before="225" w:after="225" w:line="240" w:lineRule="auto"/>
        <w:jc w:val="both"/>
        <w:rPr>
          <w:rFonts w:ascii="Arial" w:hAnsi="Arial" w:cs="Arial"/>
          <w:sz w:val="18"/>
          <w:szCs w:val="18"/>
        </w:rPr>
      </w:pPr>
      <w:r w:rsidRPr="004B6245">
        <w:rPr>
          <w:rFonts w:ascii="Arial" w:hAnsi="Arial" w:cs="Arial"/>
          <w:b/>
          <w:bCs/>
          <w:color w:val="000000"/>
          <w:sz w:val="18"/>
          <w:szCs w:val="18"/>
        </w:rPr>
        <w:t>X</w:t>
      </w:r>
      <w:r>
        <w:rPr>
          <w:rFonts w:ascii="Arial" w:hAnsi="Arial" w:cs="Arial"/>
          <w:b/>
          <w:bCs/>
          <w:color w:val="000000"/>
          <w:sz w:val="18"/>
          <w:szCs w:val="18"/>
        </w:rPr>
        <w:t>I</w:t>
      </w:r>
      <w:r w:rsidRPr="004B6245">
        <w:rPr>
          <w:rFonts w:ascii="Arial" w:hAnsi="Arial" w:cs="Arial"/>
          <w:b/>
          <w:bCs/>
          <w:color w:val="000000"/>
          <w:sz w:val="18"/>
          <w:szCs w:val="18"/>
        </w:rPr>
        <w:t>V. KONČNE DOLOČBE</w:t>
      </w:r>
    </w:p>
    <w:p w14:paraId="76359BB9"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3</w:t>
      </w:r>
      <w:r w:rsidRPr="004B6245">
        <w:rPr>
          <w:rFonts w:ascii="Arial" w:hAnsi="Arial" w:cs="Arial"/>
          <w:b/>
          <w:bCs/>
          <w:color w:val="000000"/>
          <w:sz w:val="18"/>
          <w:szCs w:val="18"/>
        </w:rPr>
        <w:t>. člen</w:t>
      </w:r>
    </w:p>
    <w:p w14:paraId="01A3FCCD" w14:textId="77777777" w:rsidR="00B532D8" w:rsidRPr="004B6245" w:rsidRDefault="00B532D8" w:rsidP="00B532D8">
      <w:pPr>
        <w:tabs>
          <w:tab w:val="left" w:pos="5806"/>
        </w:tabs>
        <w:spacing w:after="0" w:line="240" w:lineRule="auto"/>
        <w:rPr>
          <w:rFonts w:ascii="Arial" w:hAnsi="Arial" w:cs="Arial"/>
          <w:sz w:val="18"/>
          <w:szCs w:val="18"/>
        </w:rPr>
      </w:pPr>
      <w:r>
        <w:rPr>
          <w:rFonts w:ascii="Arial" w:hAnsi="Arial" w:cs="Arial"/>
          <w:sz w:val="18"/>
          <w:szCs w:val="18"/>
        </w:rPr>
        <w:tab/>
      </w:r>
    </w:p>
    <w:tbl>
      <w:tblPr>
        <w:tblW w:w="0" w:type="auto"/>
        <w:tblInd w:w="108" w:type="dxa"/>
        <w:tblLook w:val="04A0" w:firstRow="1" w:lastRow="0" w:firstColumn="1" w:lastColumn="0" w:noHBand="0" w:noVBand="1"/>
      </w:tblPr>
      <w:tblGrid>
        <w:gridCol w:w="8962"/>
      </w:tblGrid>
      <w:tr w:rsidR="00B532D8" w:rsidRPr="004B6245" w14:paraId="0E98416A" w14:textId="77777777" w:rsidTr="00F24EA7">
        <w:tc>
          <w:tcPr>
            <w:tcW w:w="0" w:type="auto"/>
            <w:tcMar>
              <w:top w:w="0" w:type="auto"/>
              <w:bottom w:w="0" w:type="auto"/>
            </w:tcMar>
          </w:tcPr>
          <w:p w14:paraId="0B25E9DE" w14:textId="77777777" w:rsidR="00B532D8" w:rsidRPr="004B6245" w:rsidRDefault="00B532D8" w:rsidP="00F24EA7">
            <w:pPr>
              <w:pStyle w:val="NormalWeb"/>
              <w:spacing w:before="0" w:beforeAutospacing="0" w:after="0" w:afterAutospacing="0"/>
              <w:jc w:val="both"/>
              <w:rPr>
                <w:rFonts w:ascii="Arial" w:hAnsi="Arial" w:cs="Arial"/>
                <w:color w:val="000000" w:themeColor="text1"/>
                <w:sz w:val="18"/>
                <w:szCs w:val="18"/>
              </w:rPr>
            </w:pPr>
            <w:r w:rsidRPr="004B6245">
              <w:rPr>
                <w:rFonts w:ascii="Arial" w:hAnsi="Arial" w:cs="Arial"/>
                <w:color w:val="000000" w:themeColor="text1"/>
                <w:sz w:val="18"/>
                <w:szCs w:val="18"/>
              </w:rPr>
              <w:lastRenderedPageBreak/>
              <w:t xml:space="preserve">Pogodbeni stranki sta sporazumni, da bosta pri tolmačenju posameznih določb te pogodbe ter za ostala razmerja in vprašanja, ki niso urejena s to pogodbo, uporabljali vsakokrat veljaven slovenski zakon, ki ureja obligacijska razmerja. </w:t>
            </w:r>
          </w:p>
          <w:p w14:paraId="48898F43" w14:textId="77777777" w:rsidR="00B532D8" w:rsidRPr="004B6245" w:rsidRDefault="00B532D8" w:rsidP="00F24EA7">
            <w:pPr>
              <w:pStyle w:val="NormalWeb"/>
              <w:spacing w:before="0" w:beforeAutospacing="0" w:after="0" w:afterAutospacing="0"/>
              <w:jc w:val="both"/>
              <w:rPr>
                <w:rFonts w:ascii="Arial" w:hAnsi="Arial" w:cs="Arial"/>
                <w:color w:val="000000" w:themeColor="text1"/>
                <w:sz w:val="18"/>
                <w:szCs w:val="18"/>
              </w:rPr>
            </w:pPr>
          </w:p>
          <w:p w14:paraId="6049E9B9" w14:textId="77777777" w:rsidR="00B532D8" w:rsidRPr="004B6245" w:rsidRDefault="00B532D8" w:rsidP="00F24EA7">
            <w:pPr>
              <w:pStyle w:val="NormalWeb"/>
              <w:spacing w:before="0" w:beforeAutospacing="0" w:after="0" w:afterAutospacing="0"/>
              <w:jc w:val="both"/>
              <w:rPr>
                <w:rFonts w:ascii="Arial" w:hAnsi="Arial" w:cs="Arial"/>
                <w:color w:val="000000" w:themeColor="text1"/>
                <w:sz w:val="18"/>
                <w:szCs w:val="18"/>
              </w:rPr>
            </w:pPr>
            <w:r w:rsidRPr="004B6245">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021245DF" w14:textId="77777777" w:rsidR="00B532D8" w:rsidRPr="004B6245" w:rsidRDefault="00B532D8" w:rsidP="00B532D8">
      <w:pPr>
        <w:spacing w:after="0" w:line="240" w:lineRule="auto"/>
        <w:jc w:val="center"/>
        <w:rPr>
          <w:rFonts w:ascii="Arial" w:hAnsi="Arial" w:cs="Arial"/>
          <w:b/>
          <w:bCs/>
          <w:color w:val="000000"/>
          <w:sz w:val="18"/>
          <w:szCs w:val="18"/>
        </w:rPr>
      </w:pPr>
    </w:p>
    <w:p w14:paraId="120F1EA2"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4</w:t>
      </w:r>
      <w:r w:rsidRPr="004B6245">
        <w:rPr>
          <w:rFonts w:ascii="Arial" w:hAnsi="Arial" w:cs="Arial"/>
          <w:b/>
          <w:bCs/>
          <w:color w:val="000000"/>
          <w:sz w:val="18"/>
          <w:szCs w:val="18"/>
        </w:rPr>
        <w:t>. člen</w:t>
      </w:r>
    </w:p>
    <w:p w14:paraId="6916DD2E" w14:textId="77777777" w:rsidR="00B532D8" w:rsidRPr="004B6245" w:rsidRDefault="00B532D8" w:rsidP="00B532D8">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181"/>
      </w:tblGrid>
      <w:tr w:rsidR="00B532D8" w:rsidRPr="004B6245" w14:paraId="2AF9CBB8" w14:textId="77777777" w:rsidTr="00F24EA7">
        <w:tc>
          <w:tcPr>
            <w:tcW w:w="0" w:type="auto"/>
            <w:tcMar>
              <w:top w:w="0" w:type="auto"/>
              <w:bottom w:w="0" w:type="auto"/>
            </w:tcMar>
          </w:tcPr>
          <w:p w14:paraId="2D3024A0" w14:textId="77777777" w:rsidR="00B532D8" w:rsidRPr="004B6245" w:rsidRDefault="00B532D8" w:rsidP="00F24EA7">
            <w:pPr>
              <w:jc w:val="both"/>
              <w:rPr>
                <w:rFonts w:ascii="Arial" w:hAnsi="Arial" w:cs="Arial"/>
                <w:color w:val="000000" w:themeColor="text1"/>
                <w:sz w:val="18"/>
                <w:szCs w:val="18"/>
              </w:rPr>
            </w:pPr>
            <w:r w:rsidRPr="004B6245">
              <w:rPr>
                <w:rFonts w:ascii="Arial" w:hAnsi="Arial" w:cs="Arial"/>
                <w:color w:val="000000"/>
                <w:sz w:val="18"/>
                <w:szCs w:val="18"/>
              </w:rPr>
              <w:t xml:space="preserve">Pogodba se lahko spremeni ali dopolni s pisnim dodatkom, ki ga sprejmeta in podpišeta obe stranki. </w:t>
            </w:r>
          </w:p>
        </w:tc>
      </w:tr>
    </w:tbl>
    <w:p w14:paraId="4C091128" w14:textId="77777777" w:rsidR="00B532D8" w:rsidRPr="004B6245" w:rsidRDefault="00B532D8" w:rsidP="00B532D8">
      <w:pPr>
        <w:spacing w:after="0" w:line="240" w:lineRule="auto"/>
        <w:jc w:val="center"/>
        <w:rPr>
          <w:rFonts w:ascii="Arial" w:hAnsi="Arial" w:cs="Arial"/>
          <w:b/>
          <w:bCs/>
          <w:color w:val="000000"/>
          <w:sz w:val="18"/>
          <w:szCs w:val="18"/>
        </w:rPr>
      </w:pPr>
      <w:r w:rsidRPr="004B6245">
        <w:rPr>
          <w:rFonts w:ascii="Arial" w:hAnsi="Arial" w:cs="Arial"/>
          <w:b/>
          <w:bCs/>
          <w:color w:val="000000"/>
          <w:sz w:val="18"/>
          <w:szCs w:val="18"/>
        </w:rPr>
        <w:t>2</w:t>
      </w:r>
      <w:r>
        <w:rPr>
          <w:rFonts w:ascii="Arial" w:hAnsi="Arial" w:cs="Arial"/>
          <w:b/>
          <w:bCs/>
          <w:color w:val="000000"/>
          <w:sz w:val="18"/>
          <w:szCs w:val="18"/>
        </w:rPr>
        <w:t>5</w:t>
      </w:r>
      <w:r w:rsidRPr="004B6245">
        <w:rPr>
          <w:rFonts w:ascii="Arial" w:hAnsi="Arial" w:cs="Arial"/>
          <w:b/>
          <w:bCs/>
          <w:color w:val="000000"/>
          <w:sz w:val="18"/>
          <w:szCs w:val="18"/>
        </w:rPr>
        <w:t>. člen</w:t>
      </w:r>
    </w:p>
    <w:p w14:paraId="12E41808" w14:textId="77777777" w:rsidR="00B532D8" w:rsidRPr="004B6245" w:rsidRDefault="00B532D8" w:rsidP="00B532D8">
      <w:pPr>
        <w:spacing w:after="0" w:line="240" w:lineRule="auto"/>
        <w:jc w:val="center"/>
        <w:rPr>
          <w:rFonts w:ascii="Arial" w:hAnsi="Arial" w:cs="Arial"/>
          <w:sz w:val="18"/>
          <w:szCs w:val="18"/>
        </w:rPr>
      </w:pPr>
    </w:p>
    <w:tbl>
      <w:tblPr>
        <w:tblW w:w="0" w:type="auto"/>
        <w:tblInd w:w="108" w:type="dxa"/>
        <w:tblLook w:val="04A0" w:firstRow="1" w:lastRow="0" w:firstColumn="1" w:lastColumn="0" w:noHBand="0" w:noVBand="1"/>
      </w:tblPr>
      <w:tblGrid>
        <w:gridCol w:w="8962"/>
      </w:tblGrid>
      <w:tr w:rsidR="00B532D8" w:rsidRPr="004B6245" w14:paraId="6F5A90F1" w14:textId="77777777" w:rsidTr="00F24EA7">
        <w:tc>
          <w:tcPr>
            <w:tcW w:w="0" w:type="auto"/>
            <w:tcMar>
              <w:top w:w="0" w:type="auto"/>
              <w:bottom w:w="0" w:type="auto"/>
            </w:tcMar>
          </w:tcPr>
          <w:p w14:paraId="537A9EFB" w14:textId="77777777" w:rsidR="00B532D8" w:rsidRPr="004B6245" w:rsidRDefault="00B532D8" w:rsidP="00F24EA7">
            <w:pPr>
              <w:jc w:val="both"/>
              <w:rPr>
                <w:rFonts w:ascii="Arial" w:hAnsi="Arial" w:cs="Arial"/>
                <w:sz w:val="18"/>
                <w:szCs w:val="18"/>
              </w:rPr>
            </w:pPr>
            <w:r w:rsidRPr="004B6245">
              <w:rPr>
                <w:rFonts w:ascii="Arial" w:hAnsi="Arial" w:cs="Arial"/>
                <w:color w:val="000000"/>
                <w:sz w:val="18"/>
                <w:szCs w:val="18"/>
              </w:rPr>
              <w:t>Ta pogodba je sklenjena, ko jo podpišejo pooblaščeni predstavniki vseh pogodbenih strank, in prične veljati pod odložnim pogojem predložitve zavarovanja za dobro izvedbo</w:t>
            </w:r>
            <w:r>
              <w:rPr>
                <w:rFonts w:ascii="Arial" w:hAnsi="Arial" w:cs="Arial"/>
                <w:color w:val="000000"/>
                <w:sz w:val="18"/>
                <w:szCs w:val="18"/>
              </w:rPr>
              <w:t xml:space="preserve"> in odložnim pogojem, </w:t>
            </w:r>
            <w:r w:rsidRPr="00FD1344">
              <w:rPr>
                <w:rFonts w:ascii="Arial" w:hAnsi="Arial" w:cs="Arial"/>
                <w:color w:val="000000"/>
                <w:sz w:val="18"/>
                <w:szCs w:val="18"/>
              </w:rPr>
              <w:t xml:space="preserve">da bo </w:t>
            </w:r>
            <w:r>
              <w:rPr>
                <w:rFonts w:ascii="Arial" w:hAnsi="Arial" w:cs="Arial"/>
                <w:color w:val="000000"/>
                <w:sz w:val="18"/>
                <w:szCs w:val="18"/>
              </w:rPr>
              <w:t>naročnik</w:t>
            </w:r>
            <w:r w:rsidRPr="00FD1344">
              <w:rPr>
                <w:rFonts w:ascii="Arial" w:hAnsi="Arial" w:cs="Arial"/>
                <w:color w:val="000000"/>
                <w:sz w:val="18"/>
                <w:szCs w:val="18"/>
              </w:rPr>
              <w:t xml:space="preserve"> pridobil lastništvo nad odštevalnim števcem</w:t>
            </w:r>
            <w:r>
              <w:rPr>
                <w:rFonts w:ascii="Arial" w:hAnsi="Arial" w:cs="Arial"/>
                <w:color w:val="000000"/>
                <w:sz w:val="18"/>
                <w:szCs w:val="18"/>
              </w:rPr>
              <w:t xml:space="preserve"> oziroma merilnim mestom,</w:t>
            </w:r>
            <w:r w:rsidRPr="00FD1344">
              <w:rPr>
                <w:rFonts w:ascii="Arial" w:hAnsi="Arial" w:cs="Arial"/>
                <w:color w:val="000000"/>
                <w:sz w:val="18"/>
                <w:szCs w:val="18"/>
              </w:rPr>
              <w:t xml:space="preserve"> aplikativnim za izvedbo predmeta </w:t>
            </w:r>
            <w:r>
              <w:rPr>
                <w:rFonts w:ascii="Arial" w:hAnsi="Arial" w:cs="Arial"/>
                <w:color w:val="000000"/>
                <w:sz w:val="18"/>
                <w:szCs w:val="18"/>
              </w:rPr>
              <w:t>pogodbe</w:t>
            </w:r>
            <w:r w:rsidRPr="00FD1344">
              <w:rPr>
                <w:rFonts w:ascii="Arial" w:hAnsi="Arial" w:cs="Arial"/>
                <w:color w:val="000000"/>
                <w:sz w:val="18"/>
                <w:szCs w:val="18"/>
              </w:rPr>
              <w:t>.</w:t>
            </w:r>
          </w:p>
          <w:p w14:paraId="2231E63E" w14:textId="77777777" w:rsidR="00B532D8" w:rsidRPr="004B6245" w:rsidRDefault="00B532D8" w:rsidP="00F24EA7">
            <w:pPr>
              <w:spacing w:before="225" w:after="225"/>
              <w:jc w:val="both"/>
              <w:rPr>
                <w:rFonts w:ascii="Arial" w:hAnsi="Arial" w:cs="Arial"/>
                <w:color w:val="000000"/>
                <w:sz w:val="18"/>
                <w:szCs w:val="18"/>
              </w:rPr>
            </w:pPr>
            <w:r w:rsidRPr="004B6245">
              <w:rPr>
                <w:rFonts w:ascii="Arial" w:hAnsi="Arial" w:cs="Arial"/>
                <w:color w:val="000000"/>
                <w:sz w:val="18"/>
                <w:szCs w:val="18"/>
              </w:rPr>
              <w:t>Pogodba je sestavljena in podpisana v štirih (4) enakih izvodih, od katerih dobavitelj prejme dva (2) izvoda in naročnik dva (2) izvoda.</w:t>
            </w:r>
          </w:p>
        </w:tc>
      </w:tr>
    </w:tbl>
    <w:p w14:paraId="00776524" w14:textId="77777777" w:rsidR="00B532D8" w:rsidRPr="004B6245" w:rsidRDefault="00B532D8" w:rsidP="00B532D8">
      <w:pPr>
        <w:spacing w:after="0" w:line="240" w:lineRule="auto"/>
        <w:jc w:val="both"/>
        <w:rPr>
          <w:rFonts w:ascii="Arial" w:hAnsi="Arial" w:cs="Arial"/>
          <w:color w:val="000000"/>
          <w:sz w:val="18"/>
          <w:szCs w:val="18"/>
        </w:rPr>
      </w:pPr>
    </w:p>
    <w:p w14:paraId="7F6FC5A7" w14:textId="77777777" w:rsidR="00B532D8" w:rsidRPr="004B6245" w:rsidRDefault="00B532D8" w:rsidP="00B532D8">
      <w:pPr>
        <w:spacing w:after="0" w:line="240" w:lineRule="auto"/>
        <w:jc w:val="both"/>
        <w:rPr>
          <w:rFonts w:ascii="Arial" w:hAnsi="Arial" w:cs="Arial"/>
          <w:color w:val="000000"/>
          <w:sz w:val="18"/>
          <w:szCs w:val="18"/>
        </w:rPr>
      </w:pPr>
    </w:p>
    <w:p w14:paraId="7DFEA4FB" w14:textId="77777777" w:rsidR="00B532D8" w:rsidRPr="004B6245" w:rsidRDefault="00B532D8" w:rsidP="00B532D8">
      <w:pPr>
        <w:spacing w:after="0" w:line="240" w:lineRule="auto"/>
        <w:jc w:val="both"/>
        <w:rPr>
          <w:rFonts w:ascii="Arial" w:hAnsi="Arial" w:cs="Arial"/>
          <w:color w:val="000000"/>
          <w:sz w:val="18"/>
          <w:szCs w:val="18"/>
        </w:rPr>
      </w:pPr>
      <w:r w:rsidRPr="004B6245">
        <w:rPr>
          <w:rFonts w:ascii="Arial" w:hAnsi="Arial" w:cs="Arial"/>
          <w:color w:val="000000"/>
          <w:sz w:val="18"/>
          <w:szCs w:val="18"/>
        </w:rPr>
        <w:t>V/na ______________, dne _____________</w:t>
      </w:r>
      <w:r w:rsidRPr="004B6245">
        <w:rPr>
          <w:rFonts w:ascii="Arial" w:hAnsi="Arial" w:cs="Arial"/>
          <w:color w:val="000000"/>
          <w:sz w:val="18"/>
          <w:szCs w:val="18"/>
        </w:rPr>
        <w:tab/>
        <w:t xml:space="preserve">        V/na ________________, dne ________________</w:t>
      </w:r>
    </w:p>
    <w:p w14:paraId="2D0C2C98" w14:textId="77777777" w:rsidR="00B532D8" w:rsidRPr="004B6245" w:rsidRDefault="00B532D8" w:rsidP="00B532D8">
      <w:pPr>
        <w:spacing w:after="0" w:line="240" w:lineRule="auto"/>
        <w:jc w:val="both"/>
        <w:rPr>
          <w:rFonts w:ascii="Arial" w:hAnsi="Arial" w:cs="Arial"/>
          <w:color w:val="000000"/>
          <w:sz w:val="18"/>
          <w:szCs w:val="18"/>
        </w:rPr>
      </w:pPr>
    </w:p>
    <w:p w14:paraId="47177CFD" w14:textId="77777777" w:rsidR="00B532D8" w:rsidRPr="004B6245" w:rsidRDefault="00B532D8" w:rsidP="00B532D8">
      <w:pPr>
        <w:spacing w:after="0" w:line="240" w:lineRule="auto"/>
        <w:jc w:val="both"/>
        <w:rPr>
          <w:rFonts w:ascii="Arial" w:hAnsi="Arial" w:cs="Arial"/>
          <w:color w:val="000000"/>
          <w:sz w:val="18"/>
          <w:szCs w:val="18"/>
        </w:rPr>
      </w:pPr>
    </w:p>
    <w:p w14:paraId="6B22D178" w14:textId="77777777" w:rsidR="00B532D8" w:rsidRPr="004B6245" w:rsidRDefault="00B532D8" w:rsidP="00B532D8">
      <w:pPr>
        <w:spacing w:after="0" w:line="240" w:lineRule="auto"/>
        <w:jc w:val="both"/>
        <w:rPr>
          <w:rFonts w:ascii="Arial" w:hAnsi="Arial" w:cs="Arial"/>
          <w:color w:val="000000"/>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B532D8" w:rsidRPr="004B6245" w14:paraId="27475EE3" w14:textId="77777777" w:rsidTr="00F24EA7">
        <w:tc>
          <w:tcPr>
            <w:tcW w:w="4530" w:type="dxa"/>
          </w:tcPr>
          <w:p w14:paraId="31CAE773"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Dobavitelj:</w:t>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p>
        </w:tc>
        <w:tc>
          <w:tcPr>
            <w:tcW w:w="4530" w:type="dxa"/>
          </w:tcPr>
          <w:p w14:paraId="501DEE2F"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Naročnik:</w:t>
            </w:r>
          </w:p>
        </w:tc>
      </w:tr>
      <w:tr w:rsidR="00B532D8" w:rsidRPr="004B6245" w14:paraId="6F436D10" w14:textId="77777777" w:rsidTr="00F24EA7">
        <w:tc>
          <w:tcPr>
            <w:tcW w:w="4530" w:type="dxa"/>
          </w:tcPr>
          <w:p w14:paraId="780FEDD3"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_____________________________</w:t>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p>
        </w:tc>
        <w:tc>
          <w:tcPr>
            <w:tcW w:w="4530" w:type="dxa"/>
          </w:tcPr>
          <w:p w14:paraId="16239CCF" w14:textId="77777777" w:rsidR="00B532D8" w:rsidRPr="004B6245" w:rsidRDefault="00B532D8" w:rsidP="00F24EA7">
            <w:pPr>
              <w:jc w:val="both"/>
              <w:rPr>
                <w:rFonts w:ascii="Arial" w:hAnsi="Arial" w:cs="Arial"/>
                <w:color w:val="000000"/>
                <w:sz w:val="18"/>
                <w:szCs w:val="18"/>
              </w:rPr>
            </w:pPr>
            <w:r w:rsidRPr="004B6245">
              <w:rPr>
                <w:rFonts w:ascii="Arial" w:hAnsi="Arial" w:cs="Arial"/>
                <w:b/>
                <w:bCs/>
                <w:color w:val="000000"/>
                <w:sz w:val="18"/>
                <w:szCs w:val="18"/>
              </w:rPr>
              <w:t>ZAVOD ZA GRADBENIŠTVO SLOVENIJE</w:t>
            </w:r>
          </w:p>
        </w:tc>
      </w:tr>
      <w:tr w:rsidR="00B532D8" w:rsidRPr="004B6245" w14:paraId="3125316E" w14:textId="77777777" w:rsidTr="00F24EA7">
        <w:tc>
          <w:tcPr>
            <w:tcW w:w="4530" w:type="dxa"/>
          </w:tcPr>
          <w:p w14:paraId="08BC040A"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p>
        </w:tc>
        <w:tc>
          <w:tcPr>
            <w:tcW w:w="4530" w:type="dxa"/>
          </w:tcPr>
          <w:p w14:paraId="2FF3A59C" w14:textId="77777777" w:rsidR="00B532D8" w:rsidRPr="004B6245" w:rsidRDefault="00B532D8" w:rsidP="00F24EA7">
            <w:pPr>
              <w:jc w:val="both"/>
              <w:rPr>
                <w:rFonts w:ascii="Arial" w:hAnsi="Arial" w:cs="Arial"/>
                <w:color w:val="000000"/>
                <w:sz w:val="18"/>
                <w:szCs w:val="18"/>
              </w:rPr>
            </w:pPr>
          </w:p>
        </w:tc>
      </w:tr>
      <w:tr w:rsidR="00B532D8" w:rsidRPr="004B6245" w14:paraId="565216E4" w14:textId="77777777" w:rsidTr="00F24EA7">
        <w:tc>
          <w:tcPr>
            <w:tcW w:w="4530" w:type="dxa"/>
          </w:tcPr>
          <w:p w14:paraId="7AE6280B"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_____________________________</w:t>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p>
        </w:tc>
        <w:tc>
          <w:tcPr>
            <w:tcW w:w="4530" w:type="dxa"/>
          </w:tcPr>
          <w:p w14:paraId="6A9B1B17"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doc. dr. Aleš Žnidarič, direktor</w:t>
            </w:r>
          </w:p>
          <w:p w14:paraId="5B6B2D2D" w14:textId="77777777" w:rsidR="00B532D8" w:rsidRPr="004B6245" w:rsidRDefault="00B532D8" w:rsidP="00F24EA7">
            <w:pPr>
              <w:jc w:val="both"/>
              <w:rPr>
                <w:rFonts w:ascii="Arial" w:hAnsi="Arial" w:cs="Arial"/>
                <w:color w:val="000000"/>
                <w:sz w:val="18"/>
                <w:szCs w:val="18"/>
              </w:rPr>
            </w:pPr>
          </w:p>
          <w:p w14:paraId="39B0FFCC" w14:textId="77777777" w:rsidR="00B532D8" w:rsidRPr="004B6245" w:rsidRDefault="00B532D8" w:rsidP="00F24EA7">
            <w:pPr>
              <w:jc w:val="both"/>
              <w:rPr>
                <w:rFonts w:ascii="Arial" w:hAnsi="Arial" w:cs="Arial"/>
                <w:color w:val="000000"/>
                <w:sz w:val="18"/>
                <w:szCs w:val="18"/>
              </w:rPr>
            </w:pPr>
          </w:p>
        </w:tc>
      </w:tr>
      <w:tr w:rsidR="00B532D8" w:rsidRPr="004B6245" w14:paraId="355793D7" w14:textId="77777777" w:rsidTr="00F24EA7">
        <w:tc>
          <w:tcPr>
            <w:tcW w:w="4530" w:type="dxa"/>
          </w:tcPr>
          <w:p w14:paraId="2645043E"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_____________________________</w:t>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r w:rsidRPr="004B6245">
              <w:rPr>
                <w:rFonts w:ascii="Arial" w:hAnsi="Arial" w:cs="Arial"/>
                <w:color w:val="000000"/>
                <w:sz w:val="18"/>
                <w:szCs w:val="18"/>
              </w:rPr>
              <w:tab/>
            </w:r>
          </w:p>
        </w:tc>
        <w:tc>
          <w:tcPr>
            <w:tcW w:w="4530" w:type="dxa"/>
          </w:tcPr>
          <w:p w14:paraId="40C08914" w14:textId="77777777" w:rsidR="00B532D8" w:rsidRPr="004B6245" w:rsidRDefault="00B532D8" w:rsidP="00F24EA7">
            <w:pPr>
              <w:jc w:val="both"/>
              <w:rPr>
                <w:rFonts w:ascii="Arial" w:hAnsi="Arial" w:cs="Arial"/>
                <w:color w:val="000000"/>
                <w:sz w:val="18"/>
                <w:szCs w:val="18"/>
              </w:rPr>
            </w:pPr>
            <w:r w:rsidRPr="004B6245">
              <w:rPr>
                <w:rFonts w:ascii="Arial" w:hAnsi="Arial" w:cs="Arial"/>
                <w:color w:val="000000"/>
                <w:sz w:val="18"/>
                <w:szCs w:val="18"/>
              </w:rPr>
              <w:t>_____________________________</w:t>
            </w:r>
          </w:p>
        </w:tc>
      </w:tr>
    </w:tbl>
    <w:p w14:paraId="7BCF7532" w14:textId="77777777" w:rsidR="00283BFB" w:rsidRDefault="00283BFB" w:rsidP="00F24EA7">
      <w:pPr>
        <w:rPr>
          <w:rFonts w:ascii="Arial" w:hAnsi="Arial" w:cs="Arial"/>
        </w:rPr>
      </w:pPr>
    </w:p>
    <w:sectPr w:rsidR="00283BFB"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BCC48" w14:textId="77777777" w:rsidR="00A02EFF" w:rsidRDefault="00A02EFF" w:rsidP="006975C6">
      <w:pPr>
        <w:spacing w:after="0" w:line="240" w:lineRule="auto"/>
      </w:pPr>
      <w:r>
        <w:separator/>
      </w:r>
    </w:p>
  </w:endnote>
  <w:endnote w:type="continuationSeparator" w:id="0">
    <w:p w14:paraId="2202B5CD" w14:textId="77777777" w:rsidR="00A02EFF" w:rsidRDefault="00A02EFF"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365E8" w14:textId="77777777" w:rsidR="007F1C64" w:rsidRDefault="007F1C64" w:rsidP="004D0B9F">
    <w:pPr>
      <w:pStyle w:val="Footer"/>
      <w:shd w:val="clear" w:color="auto" w:fill="FFFFFF" w:themeFill="background1"/>
      <w:ind w:left="7513"/>
      <w:jc w:val="center"/>
      <w:rPr>
        <w:rFonts w:ascii="Arial" w:hAnsi="Arial" w:cs="Arial"/>
      </w:rPr>
    </w:pPr>
  </w:p>
  <w:p w14:paraId="4659635A" w14:textId="77777777" w:rsidR="007F1C64" w:rsidRPr="00C21297" w:rsidRDefault="00000000" w:rsidP="004D0B9F">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F1C64" w:rsidRPr="00C21297">
          <w:rPr>
            <w:rFonts w:ascii="Arial" w:hAnsi="Arial" w:cs="Arial"/>
            <w:sz w:val="18"/>
            <w:szCs w:val="18"/>
          </w:rPr>
          <w:fldChar w:fldCharType="begin"/>
        </w:r>
        <w:r w:rsidR="007F1C64" w:rsidRPr="00C21297">
          <w:rPr>
            <w:rFonts w:ascii="Arial" w:hAnsi="Arial" w:cs="Arial"/>
            <w:sz w:val="18"/>
            <w:szCs w:val="18"/>
          </w:rPr>
          <w:instrText xml:space="preserve"> PAGE   \* MERGEFORMAT </w:instrText>
        </w:r>
        <w:r w:rsidR="007F1C64" w:rsidRPr="00C21297">
          <w:rPr>
            <w:rFonts w:ascii="Arial" w:hAnsi="Arial" w:cs="Arial"/>
            <w:sz w:val="18"/>
            <w:szCs w:val="18"/>
          </w:rPr>
          <w:fldChar w:fldCharType="separate"/>
        </w:r>
        <w:r w:rsidR="00583AEF">
          <w:rPr>
            <w:rFonts w:ascii="Arial" w:hAnsi="Arial" w:cs="Arial"/>
            <w:noProof/>
            <w:sz w:val="18"/>
            <w:szCs w:val="18"/>
          </w:rPr>
          <w:t>20</w:t>
        </w:r>
        <w:r w:rsidR="007F1C64" w:rsidRPr="00C21297">
          <w:rPr>
            <w:rFonts w:ascii="Arial" w:hAnsi="Arial" w:cs="Arial"/>
            <w:noProof/>
            <w:sz w:val="18"/>
            <w:szCs w:val="18"/>
          </w:rPr>
          <w:fldChar w:fldCharType="end"/>
        </w:r>
      </w:sdtContent>
    </w:sdt>
  </w:p>
  <w:p w14:paraId="6E454703" w14:textId="77777777" w:rsidR="007F1C64" w:rsidRDefault="007F1C64" w:rsidP="004D0B9F">
    <w:pPr>
      <w:pStyle w:val="Footer"/>
      <w:jc w:val="center"/>
      <w:rPr>
        <w:rFonts w:ascii="Arial" w:hAnsi="Arial" w:cs="Arial"/>
        <w:sz w:val="18"/>
        <w:szCs w:val="18"/>
      </w:rPr>
    </w:pPr>
    <w:r>
      <w:rPr>
        <w:rFonts w:ascii="Arial" w:hAnsi="Arial" w:cs="Arial"/>
        <w:sz w:val="18"/>
        <w:szCs w:val="18"/>
      </w:rPr>
      <w:t>RAZPISNA DOKUMENTACIJA</w:t>
    </w:r>
  </w:p>
  <w:p w14:paraId="72C23DB1" w14:textId="77777777" w:rsidR="007F1C64" w:rsidRDefault="007F1C64" w:rsidP="004D0B9F">
    <w:pPr>
      <w:pStyle w:val="Footer"/>
      <w:rPr>
        <w:rFonts w:ascii="Arial" w:hAnsi="Arial" w:cs="Arial"/>
        <w:sz w:val="18"/>
        <w:szCs w:val="18"/>
      </w:rPr>
    </w:pPr>
  </w:p>
  <w:p w14:paraId="20C59608" w14:textId="77777777" w:rsidR="007F1C64" w:rsidRPr="004D0B9F" w:rsidRDefault="007F1C64" w:rsidP="004D0B9F">
    <w:pPr>
      <w:pStyle w:val="Footer"/>
      <w:jc w:val="center"/>
      <w:rPr>
        <w:rFonts w:ascii="Arial" w:hAnsi="Arial" w:cs="Arial"/>
        <w:b/>
        <w:bCs/>
        <w:sz w:val="18"/>
        <w:szCs w:val="18"/>
      </w:rPr>
    </w:pPr>
    <w:r w:rsidRPr="00D673F7">
      <w:rPr>
        <w:rFonts w:ascii="Arial" w:hAnsi="Arial" w:cs="Arial"/>
        <w:b/>
        <w:bCs/>
        <w:sz w:val="18"/>
        <w:szCs w:val="18"/>
      </w:rPr>
      <w:t>Dobava in odjem električne energije na lokaciji Dimičeva ulica 12,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A8366" w14:textId="77777777" w:rsidR="007F1C64" w:rsidRDefault="007F1C64" w:rsidP="00F24EA7">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AD335" w14:textId="77777777" w:rsidR="007F1C64" w:rsidRDefault="007F1C64" w:rsidP="00F24EA7">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3C4C2" w14:textId="77777777" w:rsidR="007F1C64" w:rsidRDefault="007F1C64" w:rsidP="00F24EA7">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60A3C" w14:textId="77777777" w:rsidR="007F1C64" w:rsidRDefault="007F1C64" w:rsidP="00F24EA7">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A7636" w14:textId="77777777" w:rsidR="007F1C64" w:rsidRDefault="007F1C64" w:rsidP="00F24EA7">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15022" w14:textId="77777777" w:rsidR="007F1C64" w:rsidRDefault="007F1C64" w:rsidP="00F24EA7">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65069" w14:textId="77777777" w:rsidR="007F1C64" w:rsidRDefault="007F1C64" w:rsidP="00F24EA7">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75676" w14:textId="77777777" w:rsidR="007F1C64" w:rsidRDefault="007F1C64" w:rsidP="00F24EA7">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5DC2" w14:textId="77777777" w:rsidR="007F1C64" w:rsidRDefault="007F1C64" w:rsidP="00F24EA7">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6E406" w14:textId="77777777" w:rsidR="00A02EFF" w:rsidRDefault="00A02EFF" w:rsidP="006975C6">
      <w:pPr>
        <w:spacing w:after="0" w:line="240" w:lineRule="auto"/>
      </w:pPr>
      <w:r>
        <w:separator/>
      </w:r>
    </w:p>
  </w:footnote>
  <w:footnote w:type="continuationSeparator" w:id="0">
    <w:p w14:paraId="11461A59" w14:textId="77777777" w:rsidR="00A02EFF" w:rsidRDefault="00A02EFF"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57"/>
      <w:gridCol w:w="3596"/>
      <w:gridCol w:w="4117"/>
    </w:tblGrid>
    <w:tr w:rsidR="007F1C64" w:rsidRPr="006F1DA5" w14:paraId="50A86D81" w14:textId="77777777" w:rsidTr="00F24EA7">
      <w:trPr>
        <w:trHeight w:val="1268"/>
      </w:trPr>
      <w:tc>
        <w:tcPr>
          <w:tcW w:w="1384" w:type="dxa"/>
        </w:tcPr>
        <w:p w14:paraId="2B34607A" w14:textId="77777777" w:rsidR="007F1C64" w:rsidRPr="006F1DA5" w:rsidRDefault="007F1C64" w:rsidP="004D0B9F">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800" behindDoc="0" locked="0" layoutInCell="1" allowOverlap="1" wp14:anchorId="01E5D8E6" wp14:editId="69BEAFFE">
                <wp:simplePos x="0" y="0"/>
                <wp:positionH relativeFrom="page">
                  <wp:posOffset>-1654648</wp:posOffset>
                </wp:positionH>
                <wp:positionV relativeFrom="paragraph">
                  <wp:posOffset>-7620</wp:posOffset>
                </wp:positionV>
                <wp:extent cx="2475310" cy="1800225"/>
                <wp:effectExtent l="0" t="0" r="1270" b="0"/>
                <wp:wrapNone/>
                <wp:docPr id="1537562550" name="Picture 1537562550"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75310" cy="1800225"/>
                        </a:xfrm>
                        <a:prstGeom prst="rect">
                          <a:avLst/>
                        </a:prstGeom>
                      </pic:spPr>
                    </pic:pic>
                  </a:graphicData>
                </a:graphic>
                <wp14:sizeRelH relativeFrom="page">
                  <wp14:pctWidth>0</wp14:pctWidth>
                </wp14:sizeRelH>
                <wp14:sizeRelV relativeFrom="page">
                  <wp14:pctHeight>0</wp14:pctHeight>
                </wp14:sizeRelV>
              </wp:anchor>
            </w:drawing>
          </w:r>
        </w:p>
      </w:tc>
      <w:tc>
        <w:tcPr>
          <w:tcW w:w="3645" w:type="dxa"/>
        </w:tcPr>
        <w:p w14:paraId="1365F247" w14:textId="77777777" w:rsidR="007F1C64" w:rsidRPr="00D673F7" w:rsidRDefault="007F1C64" w:rsidP="004D0B9F">
          <w:pPr>
            <w:pStyle w:val="Header"/>
            <w:rPr>
              <w:rFonts w:ascii="Arial" w:hAnsi="Arial" w:cs="Arial"/>
              <w:b/>
              <w:color w:val="000000" w:themeColor="text1"/>
              <w:sz w:val="16"/>
              <w:szCs w:val="16"/>
            </w:rPr>
          </w:pPr>
          <w:r w:rsidRPr="00D673F7">
            <w:rPr>
              <w:rFonts w:ascii="Arial" w:hAnsi="Arial" w:cs="Arial"/>
              <w:b/>
              <w:color w:val="000000" w:themeColor="text1"/>
              <w:sz w:val="16"/>
              <w:szCs w:val="16"/>
            </w:rPr>
            <w:t>ZAVOD ZA GRADBENIŠTVO SLOVENIJE</w:t>
          </w:r>
        </w:p>
        <w:p w14:paraId="490C4BFC" w14:textId="77777777" w:rsidR="007F1C64" w:rsidRPr="00D673F7" w:rsidRDefault="007F1C64" w:rsidP="004D0B9F">
          <w:pPr>
            <w:pStyle w:val="Header"/>
            <w:rPr>
              <w:rFonts w:ascii="Arial" w:hAnsi="Arial" w:cs="Arial"/>
              <w:color w:val="000000" w:themeColor="text1"/>
              <w:sz w:val="16"/>
              <w:szCs w:val="16"/>
            </w:rPr>
          </w:pPr>
          <w:r w:rsidRPr="00D673F7">
            <w:rPr>
              <w:rFonts w:ascii="Arial" w:hAnsi="Arial" w:cs="Arial"/>
              <w:color w:val="000000" w:themeColor="text1"/>
              <w:sz w:val="16"/>
              <w:szCs w:val="16"/>
            </w:rPr>
            <w:t>DIMIČEVA ULICA 12</w:t>
          </w:r>
        </w:p>
        <w:p w14:paraId="77CBD33E" w14:textId="77777777" w:rsidR="007F1C64" w:rsidRPr="004D0B9F" w:rsidRDefault="007F1C64" w:rsidP="004D0B9F">
          <w:pPr>
            <w:pStyle w:val="Header"/>
            <w:rPr>
              <w:rFonts w:ascii="Arial" w:hAnsi="Arial" w:cs="Arial"/>
              <w:color w:val="000000" w:themeColor="text1"/>
              <w:sz w:val="16"/>
              <w:szCs w:val="16"/>
            </w:rPr>
          </w:pPr>
          <w:r w:rsidRPr="00D673F7">
            <w:rPr>
              <w:rFonts w:ascii="Arial" w:hAnsi="Arial" w:cs="Arial"/>
              <w:color w:val="000000" w:themeColor="text1"/>
              <w:sz w:val="16"/>
              <w:szCs w:val="16"/>
            </w:rPr>
            <w:t xml:space="preserve">1000 </w:t>
          </w:r>
          <w:r w:rsidRPr="004D0B9F">
            <w:rPr>
              <w:rFonts w:ascii="Arial" w:hAnsi="Arial" w:cs="Arial"/>
              <w:color w:val="000000" w:themeColor="text1"/>
              <w:sz w:val="16"/>
              <w:szCs w:val="16"/>
            </w:rPr>
            <w:t>LJUBLJANA</w:t>
          </w:r>
        </w:p>
        <w:p w14:paraId="6173E36A" w14:textId="77777777" w:rsidR="007F1C64" w:rsidRPr="004D0B9F" w:rsidRDefault="007F1C64" w:rsidP="004D0B9F">
          <w:pPr>
            <w:pStyle w:val="Header"/>
            <w:rPr>
              <w:rFonts w:ascii="Arial" w:hAnsi="Arial" w:cs="Arial"/>
              <w:color w:val="000000" w:themeColor="text1"/>
              <w:sz w:val="16"/>
              <w:szCs w:val="16"/>
            </w:rPr>
          </w:pPr>
          <w:r w:rsidRPr="004D0B9F">
            <w:rPr>
              <w:rFonts w:ascii="Arial" w:hAnsi="Arial" w:cs="Arial"/>
              <w:color w:val="000000" w:themeColor="text1"/>
              <w:sz w:val="16"/>
              <w:szCs w:val="16"/>
            </w:rPr>
            <w:t xml:space="preserve">Splet: </w:t>
          </w:r>
          <w:hyperlink r:id="rId2" w:history="1">
            <w:r w:rsidRPr="004D0B9F">
              <w:rPr>
                <w:rStyle w:val="Hyperlink"/>
                <w:rFonts w:ascii="Arial" w:hAnsi="Arial" w:cs="Arial"/>
                <w:color w:val="000000" w:themeColor="text1"/>
                <w:sz w:val="16"/>
                <w:szCs w:val="16"/>
                <w:u w:val="none"/>
              </w:rPr>
              <w:t>http://www.zag.si/</w:t>
            </w:r>
          </w:hyperlink>
        </w:p>
        <w:p w14:paraId="35E836F2" w14:textId="77777777" w:rsidR="007F1C64" w:rsidRPr="00B4135B" w:rsidRDefault="007F1C64" w:rsidP="004D0B9F">
          <w:pPr>
            <w:pStyle w:val="Header"/>
            <w:rPr>
              <w:rFonts w:ascii="Arial" w:hAnsi="Arial" w:cs="Arial"/>
              <w:color w:val="000000" w:themeColor="text1"/>
              <w:sz w:val="16"/>
              <w:szCs w:val="16"/>
            </w:rPr>
          </w:pPr>
          <w:r w:rsidRPr="004D0B9F">
            <w:rPr>
              <w:rFonts w:ascii="Arial" w:hAnsi="Arial" w:cs="Arial"/>
              <w:color w:val="000000" w:themeColor="text1"/>
              <w:sz w:val="16"/>
              <w:szCs w:val="16"/>
            </w:rPr>
            <w:t>Email: info@zag.si</w:t>
          </w:r>
        </w:p>
      </w:tc>
      <w:tc>
        <w:tcPr>
          <w:tcW w:w="4209" w:type="dxa"/>
        </w:tcPr>
        <w:p w14:paraId="2890A8CC" w14:textId="77777777" w:rsidR="007F1C64" w:rsidRPr="006F1DA5" w:rsidRDefault="007F1C64" w:rsidP="004D0B9F">
          <w:pPr>
            <w:pStyle w:val="Header"/>
            <w:rPr>
              <w:rFonts w:ascii="Arial" w:hAnsi="Arial" w:cs="Arial"/>
              <w:b/>
              <w:color w:val="000000" w:themeColor="text1"/>
            </w:rPr>
          </w:pPr>
        </w:p>
      </w:tc>
    </w:tr>
  </w:tbl>
  <w:p w14:paraId="687DCE12" w14:textId="77777777" w:rsidR="007F1C64" w:rsidRPr="004D0B9F" w:rsidRDefault="007F1C64" w:rsidP="004D0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 w15:restartNumberingAfterBreak="0">
    <w:nsid w:val="18C1678B"/>
    <w:multiLevelType w:val="hybridMultilevel"/>
    <w:tmpl w:val="0C2C704E"/>
    <w:lvl w:ilvl="0" w:tplc="7552856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93F468F"/>
    <w:multiLevelType w:val="hybridMultilevel"/>
    <w:tmpl w:val="53F2BE70"/>
    <w:lvl w:ilvl="0" w:tplc="86481F86">
      <w:start w:val="1"/>
      <w:numFmt w:val="bullet"/>
      <w:lvlText w:val=""/>
      <w:lvlJc w:val="left"/>
      <w:pPr>
        <w:ind w:left="720" w:hanging="360"/>
      </w:pPr>
      <w:rPr>
        <w:rFonts w:ascii="Symbol" w:hAnsi="Symbol" w:cs="Symbol" w:hint="default"/>
        <w:sz w:val="24"/>
        <w:szCs w:val="24"/>
      </w:rPr>
    </w:lvl>
    <w:lvl w:ilvl="1" w:tplc="C2E69F8C">
      <w:start w:val="1"/>
      <w:numFmt w:val="bullet"/>
      <w:lvlText w:val="o"/>
      <w:lvlJc w:val="left"/>
      <w:pPr>
        <w:ind w:left="1440" w:hanging="360"/>
      </w:pPr>
      <w:rPr>
        <w:rFonts w:ascii="Courier New" w:hAnsi="Courier New" w:cs="Courier New" w:hint="default"/>
      </w:rPr>
    </w:lvl>
    <w:lvl w:ilvl="2" w:tplc="23CE0858">
      <w:start w:val="1"/>
      <w:numFmt w:val="bullet"/>
      <w:lvlText w:val=""/>
      <w:lvlJc w:val="left"/>
      <w:pPr>
        <w:ind w:left="2160" w:hanging="360"/>
      </w:pPr>
      <w:rPr>
        <w:rFonts w:ascii="Wingdings" w:hAnsi="Wingdings" w:cs="Wingdings" w:hint="default"/>
      </w:rPr>
    </w:lvl>
    <w:lvl w:ilvl="3" w:tplc="88441E0C">
      <w:start w:val="1"/>
      <w:numFmt w:val="bullet"/>
      <w:lvlText w:val=""/>
      <w:lvlJc w:val="left"/>
      <w:pPr>
        <w:ind w:left="2880" w:hanging="360"/>
      </w:pPr>
      <w:rPr>
        <w:rFonts w:ascii="Symbol" w:hAnsi="Symbol" w:cs="Symbol" w:hint="default"/>
      </w:rPr>
    </w:lvl>
    <w:lvl w:ilvl="4" w:tplc="F348B852">
      <w:start w:val="1"/>
      <w:numFmt w:val="bullet"/>
      <w:lvlText w:val="o"/>
      <w:lvlJc w:val="left"/>
      <w:pPr>
        <w:ind w:left="3600" w:hanging="360"/>
      </w:pPr>
      <w:rPr>
        <w:rFonts w:ascii="Courier New" w:hAnsi="Courier New" w:cs="Courier New" w:hint="default"/>
      </w:rPr>
    </w:lvl>
    <w:lvl w:ilvl="5" w:tplc="D004A70A">
      <w:start w:val="1"/>
      <w:numFmt w:val="bullet"/>
      <w:lvlText w:val=""/>
      <w:lvlJc w:val="left"/>
      <w:pPr>
        <w:ind w:left="4320" w:hanging="360"/>
      </w:pPr>
      <w:rPr>
        <w:rFonts w:ascii="Wingdings" w:hAnsi="Wingdings" w:cs="Wingdings" w:hint="default"/>
      </w:rPr>
    </w:lvl>
    <w:lvl w:ilvl="6" w:tplc="DB887C4C">
      <w:start w:val="1"/>
      <w:numFmt w:val="bullet"/>
      <w:lvlText w:val=""/>
      <w:lvlJc w:val="left"/>
      <w:pPr>
        <w:ind w:left="5040" w:hanging="360"/>
      </w:pPr>
      <w:rPr>
        <w:rFonts w:ascii="Symbol" w:hAnsi="Symbol" w:cs="Symbol" w:hint="default"/>
      </w:rPr>
    </w:lvl>
    <w:lvl w:ilvl="7" w:tplc="DE5E4378">
      <w:start w:val="1"/>
      <w:numFmt w:val="bullet"/>
      <w:lvlText w:val="o"/>
      <w:lvlJc w:val="left"/>
      <w:pPr>
        <w:ind w:left="5760" w:hanging="360"/>
      </w:pPr>
      <w:rPr>
        <w:rFonts w:ascii="Courier New" w:hAnsi="Courier New" w:cs="Courier New" w:hint="default"/>
      </w:rPr>
    </w:lvl>
    <w:lvl w:ilvl="8" w:tplc="CB423C54">
      <w:start w:val="1"/>
      <w:numFmt w:val="bullet"/>
      <w:lvlText w:val=""/>
      <w:lvlJc w:val="left"/>
      <w:pPr>
        <w:ind w:left="6480" w:hanging="360"/>
      </w:pPr>
      <w:rPr>
        <w:rFonts w:ascii="Wingdings" w:hAnsi="Wingdings" w:cs="Wingdings" w:hint="default"/>
      </w:rPr>
    </w:lvl>
  </w:abstractNum>
  <w:abstractNum w:abstractNumId="3" w15:restartNumberingAfterBreak="0">
    <w:nsid w:val="1B5D6B50"/>
    <w:multiLevelType w:val="hybridMultilevel"/>
    <w:tmpl w:val="35568CFC"/>
    <w:lvl w:ilvl="0" w:tplc="1608A186">
      <w:start w:val="1"/>
      <w:numFmt w:val="bullet"/>
      <w:lvlText w:val=""/>
      <w:lvlJc w:val="left"/>
      <w:pPr>
        <w:ind w:left="720" w:hanging="360"/>
      </w:pPr>
      <w:rPr>
        <w:rFonts w:ascii="Symbol" w:hAnsi="Symbol" w:cs="Symbol" w:hint="default"/>
        <w:sz w:val="18"/>
        <w:szCs w:val="18"/>
      </w:rPr>
    </w:lvl>
    <w:lvl w:ilvl="1" w:tplc="3A66BD9C">
      <w:start w:val="1"/>
      <w:numFmt w:val="bullet"/>
      <w:lvlText w:val="o"/>
      <w:lvlJc w:val="left"/>
      <w:pPr>
        <w:ind w:left="1440" w:hanging="360"/>
      </w:pPr>
      <w:rPr>
        <w:rFonts w:ascii="Courier New" w:hAnsi="Courier New" w:cs="Courier New" w:hint="default"/>
      </w:rPr>
    </w:lvl>
    <w:lvl w:ilvl="2" w:tplc="ABFA2CFE">
      <w:start w:val="1"/>
      <w:numFmt w:val="bullet"/>
      <w:lvlText w:val=""/>
      <w:lvlJc w:val="left"/>
      <w:pPr>
        <w:ind w:left="2160" w:hanging="360"/>
      </w:pPr>
      <w:rPr>
        <w:rFonts w:ascii="Wingdings" w:hAnsi="Wingdings" w:cs="Wingdings" w:hint="default"/>
      </w:rPr>
    </w:lvl>
    <w:lvl w:ilvl="3" w:tplc="908CD64C">
      <w:start w:val="1"/>
      <w:numFmt w:val="bullet"/>
      <w:lvlText w:val=""/>
      <w:lvlJc w:val="left"/>
      <w:pPr>
        <w:ind w:left="2880" w:hanging="360"/>
      </w:pPr>
      <w:rPr>
        <w:rFonts w:ascii="Symbol" w:hAnsi="Symbol" w:cs="Symbol" w:hint="default"/>
      </w:rPr>
    </w:lvl>
    <w:lvl w:ilvl="4" w:tplc="DEA60B76">
      <w:start w:val="1"/>
      <w:numFmt w:val="bullet"/>
      <w:lvlText w:val="o"/>
      <w:lvlJc w:val="left"/>
      <w:pPr>
        <w:ind w:left="3600" w:hanging="360"/>
      </w:pPr>
      <w:rPr>
        <w:rFonts w:ascii="Courier New" w:hAnsi="Courier New" w:cs="Courier New" w:hint="default"/>
      </w:rPr>
    </w:lvl>
    <w:lvl w:ilvl="5" w:tplc="0F92B33A">
      <w:start w:val="1"/>
      <w:numFmt w:val="bullet"/>
      <w:lvlText w:val=""/>
      <w:lvlJc w:val="left"/>
      <w:pPr>
        <w:ind w:left="4320" w:hanging="360"/>
      </w:pPr>
      <w:rPr>
        <w:rFonts w:ascii="Wingdings" w:hAnsi="Wingdings" w:cs="Wingdings" w:hint="default"/>
      </w:rPr>
    </w:lvl>
    <w:lvl w:ilvl="6" w:tplc="6D6A073A">
      <w:start w:val="1"/>
      <w:numFmt w:val="bullet"/>
      <w:lvlText w:val=""/>
      <w:lvlJc w:val="left"/>
      <w:pPr>
        <w:ind w:left="5040" w:hanging="360"/>
      </w:pPr>
      <w:rPr>
        <w:rFonts w:ascii="Symbol" w:hAnsi="Symbol" w:cs="Symbol" w:hint="default"/>
      </w:rPr>
    </w:lvl>
    <w:lvl w:ilvl="7" w:tplc="B74C6170">
      <w:start w:val="1"/>
      <w:numFmt w:val="bullet"/>
      <w:lvlText w:val="o"/>
      <w:lvlJc w:val="left"/>
      <w:pPr>
        <w:ind w:left="5760" w:hanging="360"/>
      </w:pPr>
      <w:rPr>
        <w:rFonts w:ascii="Courier New" w:hAnsi="Courier New" w:cs="Courier New" w:hint="default"/>
      </w:rPr>
    </w:lvl>
    <w:lvl w:ilvl="8" w:tplc="6478B1A0">
      <w:start w:val="1"/>
      <w:numFmt w:val="bullet"/>
      <w:lvlText w:val=""/>
      <w:lvlJc w:val="left"/>
      <w:pPr>
        <w:ind w:left="6480" w:hanging="360"/>
      </w:pPr>
      <w:rPr>
        <w:rFonts w:ascii="Wingdings" w:hAnsi="Wingdings" w:cs="Wingdings" w:hint="default"/>
      </w:rPr>
    </w:lvl>
  </w:abstractNum>
  <w:abstractNum w:abstractNumId="4" w15:restartNumberingAfterBreak="0">
    <w:nsid w:val="1BA12DE8"/>
    <w:multiLevelType w:val="hybridMultilevel"/>
    <w:tmpl w:val="A8C28F0C"/>
    <w:lvl w:ilvl="0" w:tplc="5A0CE796">
      <w:start w:val="1"/>
      <w:numFmt w:val="decimal"/>
      <w:lvlText w:val="%1."/>
      <w:lvlJc w:val="left"/>
      <w:pPr>
        <w:ind w:left="720" w:hanging="360"/>
      </w:pPr>
      <w:rPr>
        <w:rFonts w:ascii="Arial" w:hAnsi="Arial" w:cs="Arial" w:hint="default"/>
        <w:sz w:val="18"/>
        <w:szCs w:val="18"/>
      </w:rPr>
    </w:lvl>
    <w:lvl w:ilvl="1" w:tplc="239C8870">
      <w:start w:val="1"/>
      <w:numFmt w:val="decimal"/>
      <w:lvlText w:val="%2."/>
      <w:lvlJc w:val="left"/>
      <w:pPr>
        <w:ind w:left="1440" w:hanging="360"/>
      </w:pPr>
    </w:lvl>
    <w:lvl w:ilvl="2" w:tplc="B0D0ADA0">
      <w:start w:val="1"/>
      <w:numFmt w:val="decimal"/>
      <w:lvlText w:val="%3."/>
      <w:lvlJc w:val="left"/>
      <w:pPr>
        <w:ind w:left="2160" w:hanging="360"/>
      </w:pPr>
    </w:lvl>
    <w:lvl w:ilvl="3" w:tplc="5EA662CA">
      <w:start w:val="1"/>
      <w:numFmt w:val="decimal"/>
      <w:lvlText w:val="%4."/>
      <w:lvlJc w:val="left"/>
      <w:pPr>
        <w:ind w:left="2880" w:hanging="360"/>
      </w:pPr>
    </w:lvl>
    <w:lvl w:ilvl="4" w:tplc="560C6E24">
      <w:start w:val="1"/>
      <w:numFmt w:val="decimal"/>
      <w:lvlText w:val="%5."/>
      <w:lvlJc w:val="left"/>
      <w:pPr>
        <w:ind w:left="3600" w:hanging="360"/>
      </w:pPr>
    </w:lvl>
    <w:lvl w:ilvl="5" w:tplc="D13A362C">
      <w:start w:val="1"/>
      <w:numFmt w:val="decimal"/>
      <w:lvlText w:val="%6."/>
      <w:lvlJc w:val="left"/>
      <w:pPr>
        <w:ind w:left="4320" w:hanging="360"/>
      </w:pPr>
    </w:lvl>
    <w:lvl w:ilvl="6" w:tplc="84EA819C">
      <w:start w:val="1"/>
      <w:numFmt w:val="decimal"/>
      <w:lvlText w:val="%7."/>
      <w:lvlJc w:val="left"/>
      <w:pPr>
        <w:ind w:left="5040" w:hanging="360"/>
      </w:pPr>
    </w:lvl>
    <w:lvl w:ilvl="7" w:tplc="CEF66A54">
      <w:start w:val="1"/>
      <w:numFmt w:val="decimal"/>
      <w:lvlText w:val="%8."/>
      <w:lvlJc w:val="left"/>
      <w:pPr>
        <w:ind w:left="5760" w:hanging="360"/>
      </w:pPr>
    </w:lvl>
    <w:lvl w:ilvl="8" w:tplc="9CFE67FA">
      <w:start w:val="1"/>
      <w:numFmt w:val="decimal"/>
      <w:lvlText w:val="%9."/>
      <w:lvlJc w:val="left"/>
      <w:pPr>
        <w:ind w:left="6480" w:hanging="360"/>
      </w:pPr>
    </w:lvl>
  </w:abstractNum>
  <w:abstractNum w:abstractNumId="5" w15:restartNumberingAfterBreak="0">
    <w:nsid w:val="1D6F6E62"/>
    <w:multiLevelType w:val="hybridMultilevel"/>
    <w:tmpl w:val="013CC7D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0D0450"/>
    <w:multiLevelType w:val="hybridMultilevel"/>
    <w:tmpl w:val="24F8C794"/>
    <w:lvl w:ilvl="0" w:tplc="1966E430">
      <w:start w:val="1"/>
      <w:numFmt w:val="bullet"/>
      <w:lvlText w:val=""/>
      <w:lvlJc w:val="left"/>
      <w:pPr>
        <w:ind w:left="720" w:hanging="360"/>
      </w:pPr>
      <w:rPr>
        <w:rFonts w:ascii="Symbol" w:hAnsi="Symbol" w:cs="Symbol" w:hint="default"/>
        <w:sz w:val="18"/>
        <w:szCs w:val="18"/>
      </w:rPr>
    </w:lvl>
    <w:lvl w:ilvl="1" w:tplc="B9600C32">
      <w:start w:val="1"/>
      <w:numFmt w:val="bullet"/>
      <w:lvlText w:val="o"/>
      <w:lvlJc w:val="left"/>
      <w:pPr>
        <w:ind w:left="1440" w:hanging="360"/>
      </w:pPr>
      <w:rPr>
        <w:rFonts w:ascii="Courier New" w:hAnsi="Courier New" w:cs="Courier New" w:hint="default"/>
      </w:rPr>
    </w:lvl>
    <w:lvl w:ilvl="2" w:tplc="52005138">
      <w:start w:val="1"/>
      <w:numFmt w:val="bullet"/>
      <w:lvlText w:val=""/>
      <w:lvlJc w:val="left"/>
      <w:pPr>
        <w:ind w:left="2160" w:hanging="360"/>
      </w:pPr>
      <w:rPr>
        <w:rFonts w:ascii="Wingdings" w:hAnsi="Wingdings" w:cs="Wingdings" w:hint="default"/>
      </w:rPr>
    </w:lvl>
    <w:lvl w:ilvl="3" w:tplc="386C0A2E">
      <w:start w:val="1"/>
      <w:numFmt w:val="bullet"/>
      <w:lvlText w:val=""/>
      <w:lvlJc w:val="left"/>
      <w:pPr>
        <w:ind w:left="2880" w:hanging="360"/>
      </w:pPr>
      <w:rPr>
        <w:rFonts w:ascii="Symbol" w:hAnsi="Symbol" w:cs="Symbol" w:hint="default"/>
      </w:rPr>
    </w:lvl>
    <w:lvl w:ilvl="4" w:tplc="F5EC1658">
      <w:start w:val="1"/>
      <w:numFmt w:val="bullet"/>
      <w:lvlText w:val="o"/>
      <w:lvlJc w:val="left"/>
      <w:pPr>
        <w:ind w:left="3600" w:hanging="360"/>
      </w:pPr>
      <w:rPr>
        <w:rFonts w:ascii="Courier New" w:hAnsi="Courier New" w:cs="Courier New" w:hint="default"/>
      </w:rPr>
    </w:lvl>
    <w:lvl w:ilvl="5" w:tplc="8E2A57F0">
      <w:start w:val="1"/>
      <w:numFmt w:val="bullet"/>
      <w:lvlText w:val=""/>
      <w:lvlJc w:val="left"/>
      <w:pPr>
        <w:ind w:left="4320" w:hanging="360"/>
      </w:pPr>
      <w:rPr>
        <w:rFonts w:ascii="Wingdings" w:hAnsi="Wingdings" w:cs="Wingdings" w:hint="default"/>
      </w:rPr>
    </w:lvl>
    <w:lvl w:ilvl="6" w:tplc="14CC5448">
      <w:start w:val="1"/>
      <w:numFmt w:val="bullet"/>
      <w:lvlText w:val=""/>
      <w:lvlJc w:val="left"/>
      <w:pPr>
        <w:ind w:left="5040" w:hanging="360"/>
      </w:pPr>
      <w:rPr>
        <w:rFonts w:ascii="Symbol" w:hAnsi="Symbol" w:cs="Symbol" w:hint="default"/>
      </w:rPr>
    </w:lvl>
    <w:lvl w:ilvl="7" w:tplc="AFF01C3A">
      <w:start w:val="1"/>
      <w:numFmt w:val="bullet"/>
      <w:lvlText w:val="o"/>
      <w:lvlJc w:val="left"/>
      <w:pPr>
        <w:ind w:left="5760" w:hanging="360"/>
      </w:pPr>
      <w:rPr>
        <w:rFonts w:ascii="Courier New" w:hAnsi="Courier New" w:cs="Courier New" w:hint="default"/>
      </w:rPr>
    </w:lvl>
    <w:lvl w:ilvl="8" w:tplc="39E6A426">
      <w:start w:val="1"/>
      <w:numFmt w:val="bullet"/>
      <w:lvlText w:val=""/>
      <w:lvlJc w:val="left"/>
      <w:pPr>
        <w:ind w:left="6480" w:hanging="360"/>
      </w:pPr>
      <w:rPr>
        <w:rFonts w:ascii="Wingdings" w:hAnsi="Wingdings" w:cs="Wingdings" w:hint="default"/>
      </w:rPr>
    </w:lvl>
  </w:abstractNum>
  <w:abstractNum w:abstractNumId="7" w15:restartNumberingAfterBreak="0">
    <w:nsid w:val="252C4D1E"/>
    <w:multiLevelType w:val="hybridMultilevel"/>
    <w:tmpl w:val="647A053C"/>
    <w:lvl w:ilvl="0" w:tplc="34A2BA5C">
      <w:start w:val="1"/>
      <w:numFmt w:val="bullet"/>
      <w:lvlText w:val=""/>
      <w:lvlJc w:val="left"/>
      <w:pPr>
        <w:ind w:left="720" w:hanging="360"/>
      </w:pPr>
      <w:rPr>
        <w:rFonts w:ascii="Symbol" w:hAnsi="Symbol" w:cs="Symbol" w:hint="default"/>
        <w:sz w:val="18"/>
        <w:szCs w:val="18"/>
      </w:rPr>
    </w:lvl>
    <w:lvl w:ilvl="1" w:tplc="D632C7FC">
      <w:start w:val="1"/>
      <w:numFmt w:val="bullet"/>
      <w:lvlText w:val="o"/>
      <w:lvlJc w:val="left"/>
      <w:pPr>
        <w:ind w:left="1440" w:hanging="360"/>
      </w:pPr>
      <w:rPr>
        <w:rFonts w:ascii="Courier New" w:hAnsi="Courier New" w:cs="Courier New" w:hint="default"/>
      </w:rPr>
    </w:lvl>
    <w:lvl w:ilvl="2" w:tplc="C5F6012A">
      <w:start w:val="1"/>
      <w:numFmt w:val="bullet"/>
      <w:lvlText w:val=""/>
      <w:lvlJc w:val="left"/>
      <w:pPr>
        <w:ind w:left="2160" w:hanging="360"/>
      </w:pPr>
      <w:rPr>
        <w:rFonts w:ascii="Wingdings" w:hAnsi="Wingdings" w:cs="Wingdings" w:hint="default"/>
      </w:rPr>
    </w:lvl>
    <w:lvl w:ilvl="3" w:tplc="E6445E54">
      <w:start w:val="1"/>
      <w:numFmt w:val="bullet"/>
      <w:lvlText w:val=""/>
      <w:lvlJc w:val="left"/>
      <w:pPr>
        <w:ind w:left="2880" w:hanging="360"/>
      </w:pPr>
      <w:rPr>
        <w:rFonts w:ascii="Symbol" w:hAnsi="Symbol" w:cs="Symbol" w:hint="default"/>
      </w:rPr>
    </w:lvl>
    <w:lvl w:ilvl="4" w:tplc="1B6A0230">
      <w:start w:val="1"/>
      <w:numFmt w:val="bullet"/>
      <w:lvlText w:val="o"/>
      <w:lvlJc w:val="left"/>
      <w:pPr>
        <w:ind w:left="3600" w:hanging="360"/>
      </w:pPr>
      <w:rPr>
        <w:rFonts w:ascii="Courier New" w:hAnsi="Courier New" w:cs="Courier New" w:hint="default"/>
      </w:rPr>
    </w:lvl>
    <w:lvl w:ilvl="5" w:tplc="3DBA5334">
      <w:start w:val="1"/>
      <w:numFmt w:val="bullet"/>
      <w:lvlText w:val=""/>
      <w:lvlJc w:val="left"/>
      <w:pPr>
        <w:ind w:left="4320" w:hanging="360"/>
      </w:pPr>
      <w:rPr>
        <w:rFonts w:ascii="Wingdings" w:hAnsi="Wingdings" w:cs="Wingdings" w:hint="default"/>
      </w:rPr>
    </w:lvl>
    <w:lvl w:ilvl="6" w:tplc="7576A90A">
      <w:start w:val="1"/>
      <w:numFmt w:val="bullet"/>
      <w:lvlText w:val=""/>
      <w:lvlJc w:val="left"/>
      <w:pPr>
        <w:ind w:left="5040" w:hanging="360"/>
      </w:pPr>
      <w:rPr>
        <w:rFonts w:ascii="Symbol" w:hAnsi="Symbol" w:cs="Symbol" w:hint="default"/>
      </w:rPr>
    </w:lvl>
    <w:lvl w:ilvl="7" w:tplc="89BC7E5E">
      <w:start w:val="1"/>
      <w:numFmt w:val="bullet"/>
      <w:lvlText w:val="o"/>
      <w:lvlJc w:val="left"/>
      <w:pPr>
        <w:ind w:left="5760" w:hanging="360"/>
      </w:pPr>
      <w:rPr>
        <w:rFonts w:ascii="Courier New" w:hAnsi="Courier New" w:cs="Courier New" w:hint="default"/>
      </w:rPr>
    </w:lvl>
    <w:lvl w:ilvl="8" w:tplc="4918B1BC">
      <w:start w:val="1"/>
      <w:numFmt w:val="bullet"/>
      <w:lvlText w:val=""/>
      <w:lvlJc w:val="left"/>
      <w:pPr>
        <w:ind w:left="6480" w:hanging="360"/>
      </w:pPr>
      <w:rPr>
        <w:rFonts w:ascii="Wingdings" w:hAnsi="Wingdings" w:cs="Wingdings" w:hint="default"/>
      </w:rPr>
    </w:lvl>
  </w:abstractNum>
  <w:abstractNum w:abstractNumId="8" w15:restartNumberingAfterBreak="0">
    <w:nsid w:val="26293612"/>
    <w:multiLevelType w:val="hybridMultilevel"/>
    <w:tmpl w:val="403A5358"/>
    <w:lvl w:ilvl="0" w:tplc="EDD0D392">
      <w:start w:val="1"/>
      <w:numFmt w:val="bullet"/>
      <w:lvlText w:val=""/>
      <w:lvlJc w:val="left"/>
      <w:pPr>
        <w:ind w:left="720" w:hanging="360"/>
      </w:pPr>
      <w:rPr>
        <w:rFonts w:ascii="Symbol" w:hAnsi="Symbol" w:cs="Symbol" w:hint="default"/>
        <w:sz w:val="18"/>
        <w:szCs w:val="18"/>
      </w:rPr>
    </w:lvl>
    <w:lvl w:ilvl="1" w:tplc="43743ED4">
      <w:start w:val="1"/>
      <w:numFmt w:val="bullet"/>
      <w:lvlText w:val="o"/>
      <w:lvlJc w:val="left"/>
      <w:pPr>
        <w:ind w:left="1440" w:hanging="360"/>
      </w:pPr>
      <w:rPr>
        <w:rFonts w:ascii="Courier New" w:hAnsi="Courier New" w:cs="Courier New" w:hint="default"/>
      </w:rPr>
    </w:lvl>
    <w:lvl w:ilvl="2" w:tplc="DC484A10">
      <w:start w:val="1"/>
      <w:numFmt w:val="bullet"/>
      <w:lvlText w:val=""/>
      <w:lvlJc w:val="left"/>
      <w:pPr>
        <w:ind w:left="2160" w:hanging="360"/>
      </w:pPr>
      <w:rPr>
        <w:rFonts w:ascii="Wingdings" w:hAnsi="Wingdings" w:cs="Wingdings" w:hint="default"/>
      </w:rPr>
    </w:lvl>
    <w:lvl w:ilvl="3" w:tplc="99C8170E">
      <w:start w:val="1"/>
      <w:numFmt w:val="bullet"/>
      <w:lvlText w:val=""/>
      <w:lvlJc w:val="left"/>
      <w:pPr>
        <w:ind w:left="2880" w:hanging="360"/>
      </w:pPr>
      <w:rPr>
        <w:rFonts w:ascii="Symbol" w:hAnsi="Symbol" w:cs="Symbol" w:hint="default"/>
      </w:rPr>
    </w:lvl>
    <w:lvl w:ilvl="4" w:tplc="B2E815E4">
      <w:start w:val="1"/>
      <w:numFmt w:val="bullet"/>
      <w:lvlText w:val="o"/>
      <w:lvlJc w:val="left"/>
      <w:pPr>
        <w:ind w:left="3600" w:hanging="360"/>
      </w:pPr>
      <w:rPr>
        <w:rFonts w:ascii="Courier New" w:hAnsi="Courier New" w:cs="Courier New" w:hint="default"/>
      </w:rPr>
    </w:lvl>
    <w:lvl w:ilvl="5" w:tplc="2FDA3E9E">
      <w:start w:val="1"/>
      <w:numFmt w:val="bullet"/>
      <w:lvlText w:val=""/>
      <w:lvlJc w:val="left"/>
      <w:pPr>
        <w:ind w:left="4320" w:hanging="360"/>
      </w:pPr>
      <w:rPr>
        <w:rFonts w:ascii="Wingdings" w:hAnsi="Wingdings" w:cs="Wingdings" w:hint="default"/>
      </w:rPr>
    </w:lvl>
    <w:lvl w:ilvl="6" w:tplc="B950DEFC">
      <w:start w:val="1"/>
      <w:numFmt w:val="bullet"/>
      <w:lvlText w:val=""/>
      <w:lvlJc w:val="left"/>
      <w:pPr>
        <w:ind w:left="5040" w:hanging="360"/>
      </w:pPr>
      <w:rPr>
        <w:rFonts w:ascii="Symbol" w:hAnsi="Symbol" w:cs="Symbol" w:hint="default"/>
      </w:rPr>
    </w:lvl>
    <w:lvl w:ilvl="7" w:tplc="0CB84172">
      <w:start w:val="1"/>
      <w:numFmt w:val="bullet"/>
      <w:lvlText w:val="o"/>
      <w:lvlJc w:val="left"/>
      <w:pPr>
        <w:ind w:left="5760" w:hanging="360"/>
      </w:pPr>
      <w:rPr>
        <w:rFonts w:ascii="Courier New" w:hAnsi="Courier New" w:cs="Courier New" w:hint="default"/>
      </w:rPr>
    </w:lvl>
    <w:lvl w:ilvl="8" w:tplc="037A9B34">
      <w:start w:val="1"/>
      <w:numFmt w:val="bullet"/>
      <w:lvlText w:val=""/>
      <w:lvlJc w:val="left"/>
      <w:pPr>
        <w:ind w:left="6480" w:hanging="360"/>
      </w:pPr>
      <w:rPr>
        <w:rFonts w:ascii="Wingdings" w:hAnsi="Wingdings" w:cs="Wingdings" w:hint="default"/>
      </w:rPr>
    </w:lvl>
  </w:abstractNum>
  <w:abstractNum w:abstractNumId="9"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265D726F"/>
    <w:multiLevelType w:val="hybridMultilevel"/>
    <w:tmpl w:val="B016A9C6"/>
    <w:lvl w:ilvl="0" w:tplc="BEAC62B2">
      <w:start w:val="1"/>
      <w:numFmt w:val="bullet"/>
      <w:lvlText w:val=""/>
      <w:lvlJc w:val="left"/>
      <w:pPr>
        <w:ind w:left="720" w:hanging="360"/>
      </w:pPr>
      <w:rPr>
        <w:rFonts w:ascii="Symbol" w:hAnsi="Symbol" w:cs="Symbol" w:hint="default"/>
        <w:sz w:val="18"/>
        <w:szCs w:val="18"/>
      </w:rPr>
    </w:lvl>
    <w:lvl w:ilvl="1" w:tplc="B132737E">
      <w:start w:val="1"/>
      <w:numFmt w:val="bullet"/>
      <w:lvlText w:val="o"/>
      <w:lvlJc w:val="left"/>
      <w:pPr>
        <w:ind w:left="1440" w:hanging="360"/>
      </w:pPr>
      <w:rPr>
        <w:rFonts w:ascii="Courier New" w:hAnsi="Courier New" w:cs="Courier New" w:hint="default"/>
      </w:rPr>
    </w:lvl>
    <w:lvl w:ilvl="2" w:tplc="197621A8">
      <w:start w:val="1"/>
      <w:numFmt w:val="bullet"/>
      <w:lvlText w:val=""/>
      <w:lvlJc w:val="left"/>
      <w:pPr>
        <w:ind w:left="2160" w:hanging="360"/>
      </w:pPr>
      <w:rPr>
        <w:rFonts w:ascii="Wingdings" w:hAnsi="Wingdings" w:cs="Wingdings" w:hint="default"/>
      </w:rPr>
    </w:lvl>
    <w:lvl w:ilvl="3" w:tplc="B4FCC8E0">
      <w:start w:val="1"/>
      <w:numFmt w:val="bullet"/>
      <w:lvlText w:val=""/>
      <w:lvlJc w:val="left"/>
      <w:pPr>
        <w:ind w:left="2880" w:hanging="360"/>
      </w:pPr>
      <w:rPr>
        <w:rFonts w:ascii="Symbol" w:hAnsi="Symbol" w:cs="Symbol" w:hint="default"/>
      </w:rPr>
    </w:lvl>
    <w:lvl w:ilvl="4" w:tplc="E5A8EDC6">
      <w:start w:val="1"/>
      <w:numFmt w:val="bullet"/>
      <w:lvlText w:val="o"/>
      <w:lvlJc w:val="left"/>
      <w:pPr>
        <w:ind w:left="3600" w:hanging="360"/>
      </w:pPr>
      <w:rPr>
        <w:rFonts w:ascii="Courier New" w:hAnsi="Courier New" w:cs="Courier New" w:hint="default"/>
      </w:rPr>
    </w:lvl>
    <w:lvl w:ilvl="5" w:tplc="7504A102">
      <w:start w:val="1"/>
      <w:numFmt w:val="bullet"/>
      <w:lvlText w:val=""/>
      <w:lvlJc w:val="left"/>
      <w:pPr>
        <w:ind w:left="4320" w:hanging="360"/>
      </w:pPr>
      <w:rPr>
        <w:rFonts w:ascii="Wingdings" w:hAnsi="Wingdings" w:cs="Wingdings" w:hint="default"/>
      </w:rPr>
    </w:lvl>
    <w:lvl w:ilvl="6" w:tplc="41FCE918">
      <w:start w:val="1"/>
      <w:numFmt w:val="bullet"/>
      <w:lvlText w:val=""/>
      <w:lvlJc w:val="left"/>
      <w:pPr>
        <w:ind w:left="5040" w:hanging="360"/>
      </w:pPr>
      <w:rPr>
        <w:rFonts w:ascii="Symbol" w:hAnsi="Symbol" w:cs="Symbol" w:hint="default"/>
      </w:rPr>
    </w:lvl>
    <w:lvl w:ilvl="7" w:tplc="05F28FD6">
      <w:start w:val="1"/>
      <w:numFmt w:val="bullet"/>
      <w:lvlText w:val="o"/>
      <w:lvlJc w:val="left"/>
      <w:pPr>
        <w:ind w:left="5760" w:hanging="360"/>
      </w:pPr>
      <w:rPr>
        <w:rFonts w:ascii="Courier New" w:hAnsi="Courier New" w:cs="Courier New" w:hint="default"/>
      </w:rPr>
    </w:lvl>
    <w:lvl w:ilvl="8" w:tplc="6E8A0CA6">
      <w:start w:val="1"/>
      <w:numFmt w:val="bullet"/>
      <w:lvlText w:val=""/>
      <w:lvlJc w:val="left"/>
      <w:pPr>
        <w:ind w:left="6480" w:hanging="360"/>
      </w:pPr>
      <w:rPr>
        <w:rFonts w:ascii="Wingdings" w:hAnsi="Wingdings" w:cs="Wingdings" w:hint="default"/>
      </w:rPr>
    </w:lvl>
  </w:abstractNum>
  <w:abstractNum w:abstractNumId="11" w15:restartNumberingAfterBreak="0">
    <w:nsid w:val="279A7D4D"/>
    <w:multiLevelType w:val="hybridMultilevel"/>
    <w:tmpl w:val="6824A4CC"/>
    <w:lvl w:ilvl="0" w:tplc="AE22DB8A">
      <w:start w:val="1"/>
      <w:numFmt w:val="bullet"/>
      <w:lvlText w:val=""/>
      <w:lvlJc w:val="left"/>
      <w:pPr>
        <w:ind w:left="720" w:hanging="360"/>
      </w:pPr>
      <w:rPr>
        <w:rFonts w:ascii="Symbol" w:hAnsi="Symbol" w:cs="Symbol" w:hint="default"/>
        <w:sz w:val="18"/>
        <w:szCs w:val="18"/>
      </w:rPr>
    </w:lvl>
    <w:lvl w:ilvl="1" w:tplc="E5AED01E">
      <w:start w:val="1"/>
      <w:numFmt w:val="bullet"/>
      <w:lvlText w:val="o"/>
      <w:lvlJc w:val="left"/>
      <w:pPr>
        <w:ind w:left="1440" w:hanging="360"/>
      </w:pPr>
      <w:rPr>
        <w:rFonts w:ascii="Courier New" w:hAnsi="Courier New" w:cs="Courier New" w:hint="default"/>
      </w:rPr>
    </w:lvl>
    <w:lvl w:ilvl="2" w:tplc="8E0CDAB0">
      <w:start w:val="1"/>
      <w:numFmt w:val="bullet"/>
      <w:lvlText w:val=""/>
      <w:lvlJc w:val="left"/>
      <w:pPr>
        <w:ind w:left="2160" w:hanging="360"/>
      </w:pPr>
      <w:rPr>
        <w:rFonts w:ascii="Wingdings" w:hAnsi="Wingdings" w:cs="Wingdings" w:hint="default"/>
      </w:rPr>
    </w:lvl>
    <w:lvl w:ilvl="3" w:tplc="19E23384">
      <w:start w:val="1"/>
      <w:numFmt w:val="bullet"/>
      <w:lvlText w:val=""/>
      <w:lvlJc w:val="left"/>
      <w:pPr>
        <w:ind w:left="2880" w:hanging="360"/>
      </w:pPr>
      <w:rPr>
        <w:rFonts w:ascii="Symbol" w:hAnsi="Symbol" w:cs="Symbol" w:hint="default"/>
      </w:rPr>
    </w:lvl>
    <w:lvl w:ilvl="4" w:tplc="B366F9B8">
      <w:start w:val="1"/>
      <w:numFmt w:val="bullet"/>
      <w:lvlText w:val="o"/>
      <w:lvlJc w:val="left"/>
      <w:pPr>
        <w:ind w:left="3600" w:hanging="360"/>
      </w:pPr>
      <w:rPr>
        <w:rFonts w:ascii="Courier New" w:hAnsi="Courier New" w:cs="Courier New" w:hint="default"/>
      </w:rPr>
    </w:lvl>
    <w:lvl w:ilvl="5" w:tplc="A0708FE6">
      <w:start w:val="1"/>
      <w:numFmt w:val="bullet"/>
      <w:lvlText w:val=""/>
      <w:lvlJc w:val="left"/>
      <w:pPr>
        <w:ind w:left="4320" w:hanging="360"/>
      </w:pPr>
      <w:rPr>
        <w:rFonts w:ascii="Wingdings" w:hAnsi="Wingdings" w:cs="Wingdings" w:hint="default"/>
      </w:rPr>
    </w:lvl>
    <w:lvl w:ilvl="6" w:tplc="F2D0AFBC">
      <w:start w:val="1"/>
      <w:numFmt w:val="bullet"/>
      <w:lvlText w:val=""/>
      <w:lvlJc w:val="left"/>
      <w:pPr>
        <w:ind w:left="5040" w:hanging="360"/>
      </w:pPr>
      <w:rPr>
        <w:rFonts w:ascii="Symbol" w:hAnsi="Symbol" w:cs="Symbol" w:hint="default"/>
      </w:rPr>
    </w:lvl>
    <w:lvl w:ilvl="7" w:tplc="3BF81C08">
      <w:start w:val="1"/>
      <w:numFmt w:val="bullet"/>
      <w:lvlText w:val="o"/>
      <w:lvlJc w:val="left"/>
      <w:pPr>
        <w:ind w:left="5760" w:hanging="360"/>
      </w:pPr>
      <w:rPr>
        <w:rFonts w:ascii="Courier New" w:hAnsi="Courier New" w:cs="Courier New" w:hint="default"/>
      </w:rPr>
    </w:lvl>
    <w:lvl w:ilvl="8" w:tplc="CC22E3F2">
      <w:start w:val="1"/>
      <w:numFmt w:val="bullet"/>
      <w:lvlText w:val=""/>
      <w:lvlJc w:val="left"/>
      <w:pPr>
        <w:ind w:left="6480" w:hanging="360"/>
      </w:pPr>
      <w:rPr>
        <w:rFonts w:ascii="Wingdings" w:hAnsi="Wingdings" w:cs="Wingdings" w:hint="default"/>
      </w:rPr>
    </w:lvl>
  </w:abstractNum>
  <w:abstractNum w:abstractNumId="12" w15:restartNumberingAfterBreak="0">
    <w:nsid w:val="2D8A538D"/>
    <w:multiLevelType w:val="hybridMultilevel"/>
    <w:tmpl w:val="0FA0ED42"/>
    <w:lvl w:ilvl="0" w:tplc="91FE325C">
      <w:start w:val="1"/>
      <w:numFmt w:val="bullet"/>
      <w:lvlText w:val=""/>
      <w:lvlJc w:val="left"/>
      <w:pPr>
        <w:ind w:left="720" w:hanging="360"/>
      </w:pPr>
      <w:rPr>
        <w:rFonts w:ascii="Symbol" w:hAnsi="Symbol" w:cs="Symbol" w:hint="default"/>
        <w:sz w:val="18"/>
        <w:szCs w:val="18"/>
      </w:rPr>
    </w:lvl>
    <w:lvl w:ilvl="1" w:tplc="7C4E545A">
      <w:start w:val="1"/>
      <w:numFmt w:val="bullet"/>
      <w:lvlText w:val="o"/>
      <w:lvlJc w:val="left"/>
      <w:pPr>
        <w:ind w:left="1440" w:hanging="360"/>
      </w:pPr>
      <w:rPr>
        <w:rFonts w:ascii="Courier New" w:hAnsi="Courier New" w:cs="Courier New" w:hint="default"/>
      </w:rPr>
    </w:lvl>
    <w:lvl w:ilvl="2" w:tplc="7AFA6C9A">
      <w:start w:val="1"/>
      <w:numFmt w:val="bullet"/>
      <w:lvlText w:val=""/>
      <w:lvlJc w:val="left"/>
      <w:pPr>
        <w:ind w:left="2160" w:hanging="360"/>
      </w:pPr>
      <w:rPr>
        <w:rFonts w:ascii="Wingdings" w:hAnsi="Wingdings" w:cs="Wingdings" w:hint="default"/>
      </w:rPr>
    </w:lvl>
    <w:lvl w:ilvl="3" w:tplc="E6A84C86">
      <w:start w:val="1"/>
      <w:numFmt w:val="bullet"/>
      <w:lvlText w:val=""/>
      <w:lvlJc w:val="left"/>
      <w:pPr>
        <w:ind w:left="2880" w:hanging="360"/>
      </w:pPr>
      <w:rPr>
        <w:rFonts w:ascii="Symbol" w:hAnsi="Symbol" w:cs="Symbol" w:hint="default"/>
      </w:rPr>
    </w:lvl>
    <w:lvl w:ilvl="4" w:tplc="0EF8B0F2">
      <w:start w:val="1"/>
      <w:numFmt w:val="bullet"/>
      <w:lvlText w:val="o"/>
      <w:lvlJc w:val="left"/>
      <w:pPr>
        <w:ind w:left="3600" w:hanging="360"/>
      </w:pPr>
      <w:rPr>
        <w:rFonts w:ascii="Courier New" w:hAnsi="Courier New" w:cs="Courier New" w:hint="default"/>
      </w:rPr>
    </w:lvl>
    <w:lvl w:ilvl="5" w:tplc="B85C36B2">
      <w:start w:val="1"/>
      <w:numFmt w:val="bullet"/>
      <w:lvlText w:val=""/>
      <w:lvlJc w:val="left"/>
      <w:pPr>
        <w:ind w:left="4320" w:hanging="360"/>
      </w:pPr>
      <w:rPr>
        <w:rFonts w:ascii="Wingdings" w:hAnsi="Wingdings" w:cs="Wingdings" w:hint="default"/>
      </w:rPr>
    </w:lvl>
    <w:lvl w:ilvl="6" w:tplc="DC1EF5FC">
      <w:start w:val="1"/>
      <w:numFmt w:val="bullet"/>
      <w:lvlText w:val=""/>
      <w:lvlJc w:val="left"/>
      <w:pPr>
        <w:ind w:left="5040" w:hanging="360"/>
      </w:pPr>
      <w:rPr>
        <w:rFonts w:ascii="Symbol" w:hAnsi="Symbol" w:cs="Symbol" w:hint="default"/>
      </w:rPr>
    </w:lvl>
    <w:lvl w:ilvl="7" w:tplc="651C768C">
      <w:start w:val="1"/>
      <w:numFmt w:val="bullet"/>
      <w:lvlText w:val="o"/>
      <w:lvlJc w:val="left"/>
      <w:pPr>
        <w:ind w:left="5760" w:hanging="360"/>
      </w:pPr>
      <w:rPr>
        <w:rFonts w:ascii="Courier New" w:hAnsi="Courier New" w:cs="Courier New" w:hint="default"/>
      </w:rPr>
    </w:lvl>
    <w:lvl w:ilvl="8" w:tplc="52388654">
      <w:start w:val="1"/>
      <w:numFmt w:val="bullet"/>
      <w:lvlText w:val=""/>
      <w:lvlJc w:val="left"/>
      <w:pPr>
        <w:ind w:left="6480" w:hanging="360"/>
      </w:pPr>
      <w:rPr>
        <w:rFonts w:ascii="Wingdings" w:hAnsi="Wingdings" w:cs="Wingdings" w:hint="default"/>
      </w:rPr>
    </w:lvl>
  </w:abstractNum>
  <w:abstractNum w:abstractNumId="13" w15:restartNumberingAfterBreak="0">
    <w:nsid w:val="2E564EDB"/>
    <w:multiLevelType w:val="hybridMultilevel"/>
    <w:tmpl w:val="CAA6012C"/>
    <w:lvl w:ilvl="0" w:tplc="63EAA2A2">
      <w:start w:val="1"/>
      <w:numFmt w:val="bullet"/>
      <w:lvlText w:val=""/>
      <w:lvlJc w:val="left"/>
      <w:pPr>
        <w:ind w:left="720" w:hanging="360"/>
      </w:pPr>
      <w:rPr>
        <w:rFonts w:ascii="Symbol" w:hAnsi="Symbol" w:cs="Symbol" w:hint="default"/>
        <w:sz w:val="18"/>
        <w:szCs w:val="18"/>
      </w:rPr>
    </w:lvl>
    <w:lvl w:ilvl="1" w:tplc="BD7CBE86">
      <w:start w:val="1"/>
      <w:numFmt w:val="bullet"/>
      <w:lvlText w:val="o"/>
      <w:lvlJc w:val="left"/>
      <w:pPr>
        <w:ind w:left="1440" w:hanging="360"/>
      </w:pPr>
      <w:rPr>
        <w:rFonts w:ascii="Courier New" w:hAnsi="Courier New" w:cs="Courier New" w:hint="default"/>
      </w:rPr>
    </w:lvl>
    <w:lvl w:ilvl="2" w:tplc="96F0F2F4">
      <w:start w:val="1"/>
      <w:numFmt w:val="bullet"/>
      <w:lvlText w:val=""/>
      <w:lvlJc w:val="left"/>
      <w:pPr>
        <w:ind w:left="2160" w:hanging="360"/>
      </w:pPr>
      <w:rPr>
        <w:rFonts w:ascii="Wingdings" w:hAnsi="Wingdings" w:cs="Wingdings" w:hint="default"/>
      </w:rPr>
    </w:lvl>
    <w:lvl w:ilvl="3" w:tplc="02468848">
      <w:start w:val="1"/>
      <w:numFmt w:val="bullet"/>
      <w:lvlText w:val=""/>
      <w:lvlJc w:val="left"/>
      <w:pPr>
        <w:ind w:left="2880" w:hanging="360"/>
      </w:pPr>
      <w:rPr>
        <w:rFonts w:ascii="Symbol" w:hAnsi="Symbol" w:cs="Symbol" w:hint="default"/>
      </w:rPr>
    </w:lvl>
    <w:lvl w:ilvl="4" w:tplc="A3A6AAE8">
      <w:start w:val="1"/>
      <w:numFmt w:val="bullet"/>
      <w:lvlText w:val="o"/>
      <w:lvlJc w:val="left"/>
      <w:pPr>
        <w:ind w:left="3600" w:hanging="360"/>
      </w:pPr>
      <w:rPr>
        <w:rFonts w:ascii="Courier New" w:hAnsi="Courier New" w:cs="Courier New" w:hint="default"/>
      </w:rPr>
    </w:lvl>
    <w:lvl w:ilvl="5" w:tplc="026A085A">
      <w:start w:val="1"/>
      <w:numFmt w:val="bullet"/>
      <w:lvlText w:val=""/>
      <w:lvlJc w:val="left"/>
      <w:pPr>
        <w:ind w:left="4320" w:hanging="360"/>
      </w:pPr>
      <w:rPr>
        <w:rFonts w:ascii="Wingdings" w:hAnsi="Wingdings" w:cs="Wingdings" w:hint="default"/>
      </w:rPr>
    </w:lvl>
    <w:lvl w:ilvl="6" w:tplc="A112D6C8">
      <w:start w:val="1"/>
      <w:numFmt w:val="bullet"/>
      <w:lvlText w:val=""/>
      <w:lvlJc w:val="left"/>
      <w:pPr>
        <w:ind w:left="5040" w:hanging="360"/>
      </w:pPr>
      <w:rPr>
        <w:rFonts w:ascii="Symbol" w:hAnsi="Symbol" w:cs="Symbol" w:hint="default"/>
      </w:rPr>
    </w:lvl>
    <w:lvl w:ilvl="7" w:tplc="57441D78">
      <w:start w:val="1"/>
      <w:numFmt w:val="bullet"/>
      <w:lvlText w:val="o"/>
      <w:lvlJc w:val="left"/>
      <w:pPr>
        <w:ind w:left="5760" w:hanging="360"/>
      </w:pPr>
      <w:rPr>
        <w:rFonts w:ascii="Courier New" w:hAnsi="Courier New" w:cs="Courier New" w:hint="default"/>
      </w:rPr>
    </w:lvl>
    <w:lvl w:ilvl="8" w:tplc="F3F80CD8">
      <w:start w:val="1"/>
      <w:numFmt w:val="bullet"/>
      <w:lvlText w:val=""/>
      <w:lvlJc w:val="left"/>
      <w:pPr>
        <w:ind w:left="6480" w:hanging="360"/>
      </w:pPr>
      <w:rPr>
        <w:rFonts w:ascii="Wingdings" w:hAnsi="Wingdings" w:cs="Wingdings" w:hint="default"/>
      </w:rPr>
    </w:lvl>
  </w:abstractNum>
  <w:abstractNum w:abstractNumId="14"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36BB60E8"/>
    <w:multiLevelType w:val="hybridMultilevel"/>
    <w:tmpl w:val="EE2245DE"/>
    <w:lvl w:ilvl="0" w:tplc="AE4C4A52">
      <w:start w:val="1"/>
      <w:numFmt w:val="bullet"/>
      <w:lvlText w:val=""/>
      <w:lvlJc w:val="left"/>
      <w:pPr>
        <w:ind w:left="720" w:hanging="360"/>
      </w:pPr>
      <w:rPr>
        <w:rFonts w:ascii="Symbol" w:hAnsi="Symbol" w:cs="Symbol" w:hint="default"/>
        <w:sz w:val="18"/>
        <w:szCs w:val="18"/>
      </w:rPr>
    </w:lvl>
    <w:lvl w:ilvl="1" w:tplc="88824740">
      <w:start w:val="1"/>
      <w:numFmt w:val="bullet"/>
      <w:lvlText w:val="o"/>
      <w:lvlJc w:val="left"/>
      <w:pPr>
        <w:ind w:left="1440" w:hanging="360"/>
      </w:pPr>
      <w:rPr>
        <w:rFonts w:ascii="Courier New" w:hAnsi="Courier New" w:cs="Courier New" w:hint="default"/>
      </w:rPr>
    </w:lvl>
    <w:lvl w:ilvl="2" w:tplc="D0BA0AE0">
      <w:start w:val="1"/>
      <w:numFmt w:val="bullet"/>
      <w:lvlText w:val=""/>
      <w:lvlJc w:val="left"/>
      <w:pPr>
        <w:ind w:left="2160" w:hanging="360"/>
      </w:pPr>
      <w:rPr>
        <w:rFonts w:ascii="Wingdings" w:hAnsi="Wingdings" w:cs="Wingdings" w:hint="default"/>
      </w:rPr>
    </w:lvl>
    <w:lvl w:ilvl="3" w:tplc="6D9ED0FC">
      <w:start w:val="1"/>
      <w:numFmt w:val="bullet"/>
      <w:lvlText w:val=""/>
      <w:lvlJc w:val="left"/>
      <w:pPr>
        <w:ind w:left="2880" w:hanging="360"/>
      </w:pPr>
      <w:rPr>
        <w:rFonts w:ascii="Symbol" w:hAnsi="Symbol" w:cs="Symbol" w:hint="default"/>
      </w:rPr>
    </w:lvl>
    <w:lvl w:ilvl="4" w:tplc="E488E0E0">
      <w:start w:val="1"/>
      <w:numFmt w:val="bullet"/>
      <w:lvlText w:val="o"/>
      <w:lvlJc w:val="left"/>
      <w:pPr>
        <w:ind w:left="3600" w:hanging="360"/>
      </w:pPr>
      <w:rPr>
        <w:rFonts w:ascii="Courier New" w:hAnsi="Courier New" w:cs="Courier New" w:hint="default"/>
      </w:rPr>
    </w:lvl>
    <w:lvl w:ilvl="5" w:tplc="982C589A">
      <w:start w:val="1"/>
      <w:numFmt w:val="bullet"/>
      <w:lvlText w:val=""/>
      <w:lvlJc w:val="left"/>
      <w:pPr>
        <w:ind w:left="4320" w:hanging="360"/>
      </w:pPr>
      <w:rPr>
        <w:rFonts w:ascii="Wingdings" w:hAnsi="Wingdings" w:cs="Wingdings" w:hint="default"/>
      </w:rPr>
    </w:lvl>
    <w:lvl w:ilvl="6" w:tplc="7D74660A">
      <w:start w:val="1"/>
      <w:numFmt w:val="bullet"/>
      <w:lvlText w:val=""/>
      <w:lvlJc w:val="left"/>
      <w:pPr>
        <w:ind w:left="5040" w:hanging="360"/>
      </w:pPr>
      <w:rPr>
        <w:rFonts w:ascii="Symbol" w:hAnsi="Symbol" w:cs="Symbol" w:hint="default"/>
      </w:rPr>
    </w:lvl>
    <w:lvl w:ilvl="7" w:tplc="EA3CB8B4">
      <w:start w:val="1"/>
      <w:numFmt w:val="bullet"/>
      <w:lvlText w:val="o"/>
      <w:lvlJc w:val="left"/>
      <w:pPr>
        <w:ind w:left="5760" w:hanging="360"/>
      </w:pPr>
      <w:rPr>
        <w:rFonts w:ascii="Courier New" w:hAnsi="Courier New" w:cs="Courier New" w:hint="default"/>
      </w:rPr>
    </w:lvl>
    <w:lvl w:ilvl="8" w:tplc="6E529934">
      <w:start w:val="1"/>
      <w:numFmt w:val="bullet"/>
      <w:lvlText w:val=""/>
      <w:lvlJc w:val="left"/>
      <w:pPr>
        <w:ind w:left="6480" w:hanging="360"/>
      </w:pPr>
      <w:rPr>
        <w:rFonts w:ascii="Wingdings" w:hAnsi="Wingdings" w:cs="Wingdings" w:hint="default"/>
      </w:rPr>
    </w:lvl>
  </w:abstractNum>
  <w:abstractNum w:abstractNumId="16" w15:restartNumberingAfterBreak="0">
    <w:nsid w:val="375C1044"/>
    <w:multiLevelType w:val="hybridMultilevel"/>
    <w:tmpl w:val="895AB080"/>
    <w:lvl w:ilvl="0" w:tplc="B91E4642">
      <w:start w:val="1"/>
      <w:numFmt w:val="bullet"/>
      <w:lvlText w:val=""/>
      <w:lvlJc w:val="left"/>
      <w:pPr>
        <w:ind w:left="720" w:hanging="360"/>
      </w:pPr>
      <w:rPr>
        <w:rFonts w:ascii="Symbol" w:hAnsi="Symbol" w:cs="Symbol" w:hint="default"/>
        <w:sz w:val="18"/>
        <w:szCs w:val="18"/>
      </w:rPr>
    </w:lvl>
    <w:lvl w:ilvl="1" w:tplc="DEE4674C">
      <w:start w:val="1"/>
      <w:numFmt w:val="bullet"/>
      <w:lvlText w:val="o"/>
      <w:lvlJc w:val="left"/>
      <w:pPr>
        <w:ind w:left="1440" w:hanging="360"/>
      </w:pPr>
      <w:rPr>
        <w:rFonts w:ascii="Courier New" w:hAnsi="Courier New" w:cs="Courier New" w:hint="default"/>
      </w:rPr>
    </w:lvl>
    <w:lvl w:ilvl="2" w:tplc="5F9EB65E">
      <w:start w:val="1"/>
      <w:numFmt w:val="bullet"/>
      <w:lvlText w:val=""/>
      <w:lvlJc w:val="left"/>
      <w:pPr>
        <w:ind w:left="2160" w:hanging="360"/>
      </w:pPr>
      <w:rPr>
        <w:rFonts w:ascii="Wingdings" w:hAnsi="Wingdings" w:cs="Wingdings" w:hint="default"/>
      </w:rPr>
    </w:lvl>
    <w:lvl w:ilvl="3" w:tplc="E7A6533E">
      <w:start w:val="1"/>
      <w:numFmt w:val="bullet"/>
      <w:lvlText w:val=""/>
      <w:lvlJc w:val="left"/>
      <w:pPr>
        <w:ind w:left="2880" w:hanging="360"/>
      </w:pPr>
      <w:rPr>
        <w:rFonts w:ascii="Symbol" w:hAnsi="Symbol" w:cs="Symbol" w:hint="default"/>
      </w:rPr>
    </w:lvl>
    <w:lvl w:ilvl="4" w:tplc="F9C830D0">
      <w:start w:val="1"/>
      <w:numFmt w:val="bullet"/>
      <w:lvlText w:val="o"/>
      <w:lvlJc w:val="left"/>
      <w:pPr>
        <w:ind w:left="3600" w:hanging="360"/>
      </w:pPr>
      <w:rPr>
        <w:rFonts w:ascii="Courier New" w:hAnsi="Courier New" w:cs="Courier New" w:hint="default"/>
      </w:rPr>
    </w:lvl>
    <w:lvl w:ilvl="5" w:tplc="14A204F6">
      <w:start w:val="1"/>
      <w:numFmt w:val="bullet"/>
      <w:lvlText w:val=""/>
      <w:lvlJc w:val="left"/>
      <w:pPr>
        <w:ind w:left="4320" w:hanging="360"/>
      </w:pPr>
      <w:rPr>
        <w:rFonts w:ascii="Wingdings" w:hAnsi="Wingdings" w:cs="Wingdings" w:hint="default"/>
      </w:rPr>
    </w:lvl>
    <w:lvl w:ilvl="6" w:tplc="A266C02A">
      <w:start w:val="1"/>
      <w:numFmt w:val="bullet"/>
      <w:lvlText w:val=""/>
      <w:lvlJc w:val="left"/>
      <w:pPr>
        <w:ind w:left="5040" w:hanging="360"/>
      </w:pPr>
      <w:rPr>
        <w:rFonts w:ascii="Symbol" w:hAnsi="Symbol" w:cs="Symbol" w:hint="default"/>
      </w:rPr>
    </w:lvl>
    <w:lvl w:ilvl="7" w:tplc="911ED7C6">
      <w:start w:val="1"/>
      <w:numFmt w:val="bullet"/>
      <w:lvlText w:val="o"/>
      <w:lvlJc w:val="left"/>
      <w:pPr>
        <w:ind w:left="5760" w:hanging="360"/>
      </w:pPr>
      <w:rPr>
        <w:rFonts w:ascii="Courier New" w:hAnsi="Courier New" w:cs="Courier New" w:hint="default"/>
      </w:rPr>
    </w:lvl>
    <w:lvl w:ilvl="8" w:tplc="4240E80E">
      <w:start w:val="1"/>
      <w:numFmt w:val="bullet"/>
      <w:lvlText w:val=""/>
      <w:lvlJc w:val="left"/>
      <w:pPr>
        <w:ind w:left="6480" w:hanging="360"/>
      </w:pPr>
      <w:rPr>
        <w:rFonts w:ascii="Wingdings" w:hAnsi="Wingdings" w:cs="Wingdings" w:hint="default"/>
      </w:rPr>
    </w:lvl>
  </w:abstractNum>
  <w:abstractNum w:abstractNumId="17" w15:restartNumberingAfterBreak="0">
    <w:nsid w:val="3C9D07CC"/>
    <w:multiLevelType w:val="hybridMultilevel"/>
    <w:tmpl w:val="97D2C0DC"/>
    <w:lvl w:ilvl="0" w:tplc="2FD2FFFA">
      <w:start w:val="1"/>
      <w:numFmt w:val="bullet"/>
      <w:lvlText w:val=""/>
      <w:lvlJc w:val="left"/>
      <w:pPr>
        <w:ind w:left="720" w:hanging="360"/>
      </w:pPr>
      <w:rPr>
        <w:rFonts w:ascii="Symbol" w:hAnsi="Symbol" w:cs="Symbol" w:hint="default"/>
        <w:sz w:val="18"/>
        <w:szCs w:val="18"/>
      </w:rPr>
    </w:lvl>
    <w:lvl w:ilvl="1" w:tplc="D5F6F2F8">
      <w:start w:val="1"/>
      <w:numFmt w:val="bullet"/>
      <w:lvlText w:val="o"/>
      <w:lvlJc w:val="left"/>
      <w:pPr>
        <w:ind w:left="1440" w:hanging="360"/>
      </w:pPr>
      <w:rPr>
        <w:rFonts w:ascii="Courier New" w:hAnsi="Courier New" w:cs="Courier New" w:hint="default"/>
      </w:rPr>
    </w:lvl>
    <w:lvl w:ilvl="2" w:tplc="BC940DC2">
      <w:start w:val="1"/>
      <w:numFmt w:val="bullet"/>
      <w:lvlText w:val=""/>
      <w:lvlJc w:val="left"/>
      <w:pPr>
        <w:ind w:left="2160" w:hanging="360"/>
      </w:pPr>
      <w:rPr>
        <w:rFonts w:ascii="Wingdings" w:hAnsi="Wingdings" w:cs="Wingdings" w:hint="default"/>
      </w:rPr>
    </w:lvl>
    <w:lvl w:ilvl="3" w:tplc="11321ACA">
      <w:start w:val="1"/>
      <w:numFmt w:val="bullet"/>
      <w:lvlText w:val=""/>
      <w:lvlJc w:val="left"/>
      <w:pPr>
        <w:ind w:left="2880" w:hanging="360"/>
      </w:pPr>
      <w:rPr>
        <w:rFonts w:ascii="Symbol" w:hAnsi="Symbol" w:cs="Symbol" w:hint="default"/>
      </w:rPr>
    </w:lvl>
    <w:lvl w:ilvl="4" w:tplc="FB3A66BC">
      <w:start w:val="1"/>
      <w:numFmt w:val="bullet"/>
      <w:lvlText w:val="o"/>
      <w:lvlJc w:val="left"/>
      <w:pPr>
        <w:ind w:left="3600" w:hanging="360"/>
      </w:pPr>
      <w:rPr>
        <w:rFonts w:ascii="Courier New" w:hAnsi="Courier New" w:cs="Courier New" w:hint="default"/>
      </w:rPr>
    </w:lvl>
    <w:lvl w:ilvl="5" w:tplc="A23EA97E">
      <w:start w:val="1"/>
      <w:numFmt w:val="bullet"/>
      <w:lvlText w:val=""/>
      <w:lvlJc w:val="left"/>
      <w:pPr>
        <w:ind w:left="4320" w:hanging="360"/>
      </w:pPr>
      <w:rPr>
        <w:rFonts w:ascii="Wingdings" w:hAnsi="Wingdings" w:cs="Wingdings" w:hint="default"/>
      </w:rPr>
    </w:lvl>
    <w:lvl w:ilvl="6" w:tplc="EF10CE86">
      <w:start w:val="1"/>
      <w:numFmt w:val="bullet"/>
      <w:lvlText w:val=""/>
      <w:lvlJc w:val="left"/>
      <w:pPr>
        <w:ind w:left="5040" w:hanging="360"/>
      </w:pPr>
      <w:rPr>
        <w:rFonts w:ascii="Symbol" w:hAnsi="Symbol" w:cs="Symbol" w:hint="default"/>
      </w:rPr>
    </w:lvl>
    <w:lvl w:ilvl="7" w:tplc="98CC5152">
      <w:start w:val="1"/>
      <w:numFmt w:val="bullet"/>
      <w:lvlText w:val="o"/>
      <w:lvlJc w:val="left"/>
      <w:pPr>
        <w:ind w:left="5760" w:hanging="360"/>
      </w:pPr>
      <w:rPr>
        <w:rFonts w:ascii="Courier New" w:hAnsi="Courier New" w:cs="Courier New" w:hint="default"/>
      </w:rPr>
    </w:lvl>
    <w:lvl w:ilvl="8" w:tplc="3D4C1A9A">
      <w:start w:val="1"/>
      <w:numFmt w:val="bullet"/>
      <w:lvlText w:val=""/>
      <w:lvlJc w:val="left"/>
      <w:pPr>
        <w:ind w:left="6480" w:hanging="360"/>
      </w:pPr>
      <w:rPr>
        <w:rFonts w:ascii="Wingdings" w:hAnsi="Wingdings" w:cs="Wingdings" w:hint="default"/>
      </w:rPr>
    </w:lvl>
  </w:abstractNum>
  <w:abstractNum w:abstractNumId="18" w15:restartNumberingAfterBreak="0">
    <w:nsid w:val="3E7B33FC"/>
    <w:multiLevelType w:val="hybridMultilevel"/>
    <w:tmpl w:val="27CAE356"/>
    <w:lvl w:ilvl="0" w:tplc="1FFC7E2A">
      <w:start w:val="1"/>
      <w:numFmt w:val="bullet"/>
      <w:lvlText w:val=""/>
      <w:lvlJc w:val="left"/>
      <w:pPr>
        <w:ind w:left="720" w:hanging="360"/>
      </w:pPr>
      <w:rPr>
        <w:rFonts w:ascii="Symbol" w:hAnsi="Symbol" w:cs="Symbol" w:hint="default"/>
        <w:sz w:val="18"/>
        <w:szCs w:val="18"/>
      </w:rPr>
    </w:lvl>
    <w:lvl w:ilvl="1" w:tplc="89A6225C">
      <w:start w:val="1"/>
      <w:numFmt w:val="bullet"/>
      <w:lvlText w:val="o"/>
      <w:lvlJc w:val="left"/>
      <w:pPr>
        <w:ind w:left="1440" w:hanging="360"/>
      </w:pPr>
      <w:rPr>
        <w:rFonts w:ascii="Courier New" w:hAnsi="Courier New" w:cs="Courier New" w:hint="default"/>
      </w:rPr>
    </w:lvl>
    <w:lvl w:ilvl="2" w:tplc="855C9496">
      <w:start w:val="1"/>
      <w:numFmt w:val="bullet"/>
      <w:lvlText w:val=""/>
      <w:lvlJc w:val="left"/>
      <w:pPr>
        <w:ind w:left="2160" w:hanging="360"/>
      </w:pPr>
      <w:rPr>
        <w:rFonts w:ascii="Wingdings" w:hAnsi="Wingdings" w:cs="Wingdings" w:hint="default"/>
      </w:rPr>
    </w:lvl>
    <w:lvl w:ilvl="3" w:tplc="B9663618">
      <w:start w:val="1"/>
      <w:numFmt w:val="bullet"/>
      <w:lvlText w:val=""/>
      <w:lvlJc w:val="left"/>
      <w:pPr>
        <w:ind w:left="2880" w:hanging="360"/>
      </w:pPr>
      <w:rPr>
        <w:rFonts w:ascii="Symbol" w:hAnsi="Symbol" w:cs="Symbol" w:hint="default"/>
      </w:rPr>
    </w:lvl>
    <w:lvl w:ilvl="4" w:tplc="B78ACCC4">
      <w:start w:val="1"/>
      <w:numFmt w:val="bullet"/>
      <w:lvlText w:val="o"/>
      <w:lvlJc w:val="left"/>
      <w:pPr>
        <w:ind w:left="3600" w:hanging="360"/>
      </w:pPr>
      <w:rPr>
        <w:rFonts w:ascii="Courier New" w:hAnsi="Courier New" w:cs="Courier New" w:hint="default"/>
      </w:rPr>
    </w:lvl>
    <w:lvl w:ilvl="5" w:tplc="2C68E5BE">
      <w:start w:val="1"/>
      <w:numFmt w:val="bullet"/>
      <w:lvlText w:val=""/>
      <w:lvlJc w:val="left"/>
      <w:pPr>
        <w:ind w:left="4320" w:hanging="360"/>
      </w:pPr>
      <w:rPr>
        <w:rFonts w:ascii="Wingdings" w:hAnsi="Wingdings" w:cs="Wingdings" w:hint="default"/>
      </w:rPr>
    </w:lvl>
    <w:lvl w:ilvl="6" w:tplc="31480954">
      <w:start w:val="1"/>
      <w:numFmt w:val="bullet"/>
      <w:lvlText w:val=""/>
      <w:lvlJc w:val="left"/>
      <w:pPr>
        <w:ind w:left="5040" w:hanging="360"/>
      </w:pPr>
      <w:rPr>
        <w:rFonts w:ascii="Symbol" w:hAnsi="Symbol" w:cs="Symbol" w:hint="default"/>
      </w:rPr>
    </w:lvl>
    <w:lvl w:ilvl="7" w:tplc="5E1CEB68">
      <w:start w:val="1"/>
      <w:numFmt w:val="bullet"/>
      <w:lvlText w:val="o"/>
      <w:lvlJc w:val="left"/>
      <w:pPr>
        <w:ind w:left="5760" w:hanging="360"/>
      </w:pPr>
      <w:rPr>
        <w:rFonts w:ascii="Courier New" w:hAnsi="Courier New" w:cs="Courier New" w:hint="default"/>
      </w:rPr>
    </w:lvl>
    <w:lvl w:ilvl="8" w:tplc="98044648">
      <w:start w:val="1"/>
      <w:numFmt w:val="bullet"/>
      <w:lvlText w:val=""/>
      <w:lvlJc w:val="left"/>
      <w:pPr>
        <w:ind w:left="6480" w:hanging="360"/>
      </w:pPr>
      <w:rPr>
        <w:rFonts w:ascii="Wingdings" w:hAnsi="Wingdings" w:cs="Wingdings" w:hint="default"/>
      </w:rPr>
    </w:lvl>
  </w:abstractNum>
  <w:abstractNum w:abstractNumId="19" w15:restartNumberingAfterBreak="0">
    <w:nsid w:val="3E7B3BFD"/>
    <w:multiLevelType w:val="hybridMultilevel"/>
    <w:tmpl w:val="1FBAA9B8"/>
    <w:lvl w:ilvl="0" w:tplc="84A2DF36">
      <w:start w:val="1"/>
      <w:numFmt w:val="bullet"/>
      <w:lvlText w:val=""/>
      <w:lvlJc w:val="left"/>
      <w:pPr>
        <w:ind w:left="720" w:hanging="360"/>
      </w:pPr>
      <w:rPr>
        <w:rFonts w:ascii="Symbol" w:hAnsi="Symbol" w:cs="Symbol" w:hint="default"/>
        <w:sz w:val="18"/>
        <w:szCs w:val="18"/>
      </w:rPr>
    </w:lvl>
    <w:lvl w:ilvl="1" w:tplc="B950CAF8">
      <w:start w:val="1"/>
      <w:numFmt w:val="bullet"/>
      <w:lvlText w:val="o"/>
      <w:lvlJc w:val="left"/>
      <w:pPr>
        <w:ind w:left="1440" w:hanging="360"/>
      </w:pPr>
      <w:rPr>
        <w:rFonts w:ascii="Courier New" w:hAnsi="Courier New" w:cs="Courier New" w:hint="default"/>
      </w:rPr>
    </w:lvl>
    <w:lvl w:ilvl="2" w:tplc="2CDC7A9E">
      <w:start w:val="1"/>
      <w:numFmt w:val="bullet"/>
      <w:lvlText w:val=""/>
      <w:lvlJc w:val="left"/>
      <w:pPr>
        <w:ind w:left="2160" w:hanging="360"/>
      </w:pPr>
      <w:rPr>
        <w:rFonts w:ascii="Wingdings" w:hAnsi="Wingdings" w:cs="Wingdings" w:hint="default"/>
      </w:rPr>
    </w:lvl>
    <w:lvl w:ilvl="3" w:tplc="7B5E4218">
      <w:start w:val="1"/>
      <w:numFmt w:val="bullet"/>
      <w:lvlText w:val=""/>
      <w:lvlJc w:val="left"/>
      <w:pPr>
        <w:ind w:left="2880" w:hanging="360"/>
      </w:pPr>
      <w:rPr>
        <w:rFonts w:ascii="Symbol" w:hAnsi="Symbol" w:cs="Symbol" w:hint="default"/>
      </w:rPr>
    </w:lvl>
    <w:lvl w:ilvl="4" w:tplc="E1369018">
      <w:start w:val="1"/>
      <w:numFmt w:val="bullet"/>
      <w:lvlText w:val="o"/>
      <w:lvlJc w:val="left"/>
      <w:pPr>
        <w:ind w:left="3600" w:hanging="360"/>
      </w:pPr>
      <w:rPr>
        <w:rFonts w:ascii="Courier New" w:hAnsi="Courier New" w:cs="Courier New" w:hint="default"/>
      </w:rPr>
    </w:lvl>
    <w:lvl w:ilvl="5" w:tplc="52FE5CE4">
      <w:start w:val="1"/>
      <w:numFmt w:val="bullet"/>
      <w:lvlText w:val=""/>
      <w:lvlJc w:val="left"/>
      <w:pPr>
        <w:ind w:left="4320" w:hanging="360"/>
      </w:pPr>
      <w:rPr>
        <w:rFonts w:ascii="Wingdings" w:hAnsi="Wingdings" w:cs="Wingdings" w:hint="default"/>
      </w:rPr>
    </w:lvl>
    <w:lvl w:ilvl="6" w:tplc="156ADCD4">
      <w:start w:val="1"/>
      <w:numFmt w:val="bullet"/>
      <w:lvlText w:val=""/>
      <w:lvlJc w:val="left"/>
      <w:pPr>
        <w:ind w:left="5040" w:hanging="360"/>
      </w:pPr>
      <w:rPr>
        <w:rFonts w:ascii="Symbol" w:hAnsi="Symbol" w:cs="Symbol" w:hint="default"/>
      </w:rPr>
    </w:lvl>
    <w:lvl w:ilvl="7" w:tplc="3698CE2E">
      <w:start w:val="1"/>
      <w:numFmt w:val="bullet"/>
      <w:lvlText w:val="o"/>
      <w:lvlJc w:val="left"/>
      <w:pPr>
        <w:ind w:left="5760" w:hanging="360"/>
      </w:pPr>
      <w:rPr>
        <w:rFonts w:ascii="Courier New" w:hAnsi="Courier New" w:cs="Courier New" w:hint="default"/>
      </w:rPr>
    </w:lvl>
    <w:lvl w:ilvl="8" w:tplc="70D29836">
      <w:start w:val="1"/>
      <w:numFmt w:val="bullet"/>
      <w:lvlText w:val=""/>
      <w:lvlJc w:val="left"/>
      <w:pPr>
        <w:ind w:left="6480" w:hanging="360"/>
      </w:pPr>
      <w:rPr>
        <w:rFonts w:ascii="Wingdings" w:hAnsi="Wingdings" w:cs="Wingdings" w:hint="default"/>
      </w:rPr>
    </w:lvl>
  </w:abstractNum>
  <w:abstractNum w:abstractNumId="20" w15:restartNumberingAfterBreak="0">
    <w:nsid w:val="48482AF6"/>
    <w:multiLevelType w:val="hybridMultilevel"/>
    <w:tmpl w:val="DA98AF3A"/>
    <w:lvl w:ilvl="0" w:tplc="EEE4230A">
      <w:start w:val="1"/>
      <w:numFmt w:val="bullet"/>
      <w:lvlText w:val=""/>
      <w:lvlJc w:val="left"/>
      <w:pPr>
        <w:ind w:left="720" w:hanging="360"/>
      </w:pPr>
      <w:rPr>
        <w:rFonts w:ascii="Symbol" w:hAnsi="Symbol" w:cs="Symbol" w:hint="default"/>
        <w:sz w:val="18"/>
        <w:szCs w:val="18"/>
      </w:rPr>
    </w:lvl>
    <w:lvl w:ilvl="1" w:tplc="BBCC1BFA">
      <w:start w:val="1"/>
      <w:numFmt w:val="bullet"/>
      <w:lvlText w:val="o"/>
      <w:lvlJc w:val="left"/>
      <w:pPr>
        <w:ind w:left="1440" w:hanging="360"/>
      </w:pPr>
      <w:rPr>
        <w:rFonts w:ascii="Courier New" w:hAnsi="Courier New" w:cs="Courier New" w:hint="default"/>
      </w:rPr>
    </w:lvl>
    <w:lvl w:ilvl="2" w:tplc="90E6410A">
      <w:start w:val="1"/>
      <w:numFmt w:val="bullet"/>
      <w:lvlText w:val=""/>
      <w:lvlJc w:val="left"/>
      <w:pPr>
        <w:ind w:left="2160" w:hanging="360"/>
      </w:pPr>
      <w:rPr>
        <w:rFonts w:ascii="Wingdings" w:hAnsi="Wingdings" w:cs="Wingdings" w:hint="default"/>
      </w:rPr>
    </w:lvl>
    <w:lvl w:ilvl="3" w:tplc="7CE4D2F2">
      <w:start w:val="1"/>
      <w:numFmt w:val="bullet"/>
      <w:lvlText w:val=""/>
      <w:lvlJc w:val="left"/>
      <w:pPr>
        <w:ind w:left="2880" w:hanging="360"/>
      </w:pPr>
      <w:rPr>
        <w:rFonts w:ascii="Symbol" w:hAnsi="Symbol" w:cs="Symbol" w:hint="default"/>
      </w:rPr>
    </w:lvl>
    <w:lvl w:ilvl="4" w:tplc="2B5E0756">
      <w:start w:val="1"/>
      <w:numFmt w:val="bullet"/>
      <w:lvlText w:val="o"/>
      <w:lvlJc w:val="left"/>
      <w:pPr>
        <w:ind w:left="3600" w:hanging="360"/>
      </w:pPr>
      <w:rPr>
        <w:rFonts w:ascii="Courier New" w:hAnsi="Courier New" w:cs="Courier New" w:hint="default"/>
      </w:rPr>
    </w:lvl>
    <w:lvl w:ilvl="5" w:tplc="A754E830">
      <w:start w:val="1"/>
      <w:numFmt w:val="bullet"/>
      <w:lvlText w:val=""/>
      <w:lvlJc w:val="left"/>
      <w:pPr>
        <w:ind w:left="4320" w:hanging="360"/>
      </w:pPr>
      <w:rPr>
        <w:rFonts w:ascii="Wingdings" w:hAnsi="Wingdings" w:cs="Wingdings" w:hint="default"/>
      </w:rPr>
    </w:lvl>
    <w:lvl w:ilvl="6" w:tplc="35D0BD92">
      <w:start w:val="1"/>
      <w:numFmt w:val="bullet"/>
      <w:lvlText w:val=""/>
      <w:lvlJc w:val="left"/>
      <w:pPr>
        <w:ind w:left="5040" w:hanging="360"/>
      </w:pPr>
      <w:rPr>
        <w:rFonts w:ascii="Symbol" w:hAnsi="Symbol" w:cs="Symbol" w:hint="default"/>
      </w:rPr>
    </w:lvl>
    <w:lvl w:ilvl="7" w:tplc="12B63A32">
      <w:start w:val="1"/>
      <w:numFmt w:val="bullet"/>
      <w:lvlText w:val="o"/>
      <w:lvlJc w:val="left"/>
      <w:pPr>
        <w:ind w:left="5760" w:hanging="360"/>
      </w:pPr>
      <w:rPr>
        <w:rFonts w:ascii="Courier New" w:hAnsi="Courier New" w:cs="Courier New" w:hint="default"/>
      </w:rPr>
    </w:lvl>
    <w:lvl w:ilvl="8" w:tplc="DB4A2FD6">
      <w:start w:val="1"/>
      <w:numFmt w:val="bullet"/>
      <w:lvlText w:val=""/>
      <w:lvlJc w:val="left"/>
      <w:pPr>
        <w:ind w:left="6480" w:hanging="360"/>
      </w:pPr>
      <w:rPr>
        <w:rFonts w:ascii="Wingdings" w:hAnsi="Wingdings" w:cs="Wingdings" w:hint="default"/>
      </w:rPr>
    </w:lvl>
  </w:abstractNum>
  <w:abstractNum w:abstractNumId="21" w15:restartNumberingAfterBreak="0">
    <w:nsid w:val="49D94FFE"/>
    <w:multiLevelType w:val="hybridMultilevel"/>
    <w:tmpl w:val="18F84E06"/>
    <w:lvl w:ilvl="0" w:tplc="CD9698EA">
      <w:start w:val="1"/>
      <w:numFmt w:val="bullet"/>
      <w:lvlText w:val=""/>
      <w:lvlJc w:val="left"/>
      <w:pPr>
        <w:ind w:left="720" w:hanging="360"/>
      </w:pPr>
      <w:rPr>
        <w:rFonts w:ascii="Symbol" w:hAnsi="Symbol" w:cs="Symbol" w:hint="default"/>
        <w:sz w:val="18"/>
        <w:szCs w:val="18"/>
      </w:rPr>
    </w:lvl>
    <w:lvl w:ilvl="1" w:tplc="CDD8516A">
      <w:start w:val="1"/>
      <w:numFmt w:val="bullet"/>
      <w:lvlText w:val="o"/>
      <w:lvlJc w:val="left"/>
      <w:pPr>
        <w:ind w:left="1440" w:hanging="360"/>
      </w:pPr>
      <w:rPr>
        <w:rFonts w:ascii="Courier New" w:hAnsi="Courier New" w:cs="Courier New" w:hint="default"/>
      </w:rPr>
    </w:lvl>
    <w:lvl w:ilvl="2" w:tplc="C92E7052">
      <w:start w:val="1"/>
      <w:numFmt w:val="bullet"/>
      <w:lvlText w:val=""/>
      <w:lvlJc w:val="left"/>
      <w:pPr>
        <w:ind w:left="2160" w:hanging="360"/>
      </w:pPr>
      <w:rPr>
        <w:rFonts w:ascii="Wingdings" w:hAnsi="Wingdings" w:cs="Wingdings" w:hint="default"/>
      </w:rPr>
    </w:lvl>
    <w:lvl w:ilvl="3" w:tplc="6CBE4072">
      <w:start w:val="1"/>
      <w:numFmt w:val="bullet"/>
      <w:lvlText w:val=""/>
      <w:lvlJc w:val="left"/>
      <w:pPr>
        <w:ind w:left="2880" w:hanging="360"/>
      </w:pPr>
      <w:rPr>
        <w:rFonts w:ascii="Symbol" w:hAnsi="Symbol" w:cs="Symbol" w:hint="default"/>
      </w:rPr>
    </w:lvl>
    <w:lvl w:ilvl="4" w:tplc="C8308E5A">
      <w:start w:val="1"/>
      <w:numFmt w:val="bullet"/>
      <w:lvlText w:val="o"/>
      <w:lvlJc w:val="left"/>
      <w:pPr>
        <w:ind w:left="3600" w:hanging="360"/>
      </w:pPr>
      <w:rPr>
        <w:rFonts w:ascii="Courier New" w:hAnsi="Courier New" w:cs="Courier New" w:hint="default"/>
      </w:rPr>
    </w:lvl>
    <w:lvl w:ilvl="5" w:tplc="ACF22FDA">
      <w:start w:val="1"/>
      <w:numFmt w:val="bullet"/>
      <w:lvlText w:val=""/>
      <w:lvlJc w:val="left"/>
      <w:pPr>
        <w:ind w:left="4320" w:hanging="360"/>
      </w:pPr>
      <w:rPr>
        <w:rFonts w:ascii="Wingdings" w:hAnsi="Wingdings" w:cs="Wingdings" w:hint="default"/>
      </w:rPr>
    </w:lvl>
    <w:lvl w:ilvl="6" w:tplc="4CBC2AE6">
      <w:start w:val="1"/>
      <w:numFmt w:val="bullet"/>
      <w:lvlText w:val=""/>
      <w:lvlJc w:val="left"/>
      <w:pPr>
        <w:ind w:left="5040" w:hanging="360"/>
      </w:pPr>
      <w:rPr>
        <w:rFonts w:ascii="Symbol" w:hAnsi="Symbol" w:cs="Symbol" w:hint="default"/>
      </w:rPr>
    </w:lvl>
    <w:lvl w:ilvl="7" w:tplc="13B205D2">
      <w:start w:val="1"/>
      <w:numFmt w:val="bullet"/>
      <w:lvlText w:val="o"/>
      <w:lvlJc w:val="left"/>
      <w:pPr>
        <w:ind w:left="5760" w:hanging="360"/>
      </w:pPr>
      <w:rPr>
        <w:rFonts w:ascii="Courier New" w:hAnsi="Courier New" w:cs="Courier New" w:hint="default"/>
      </w:rPr>
    </w:lvl>
    <w:lvl w:ilvl="8" w:tplc="88A2190A">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FFD70A6"/>
    <w:multiLevelType w:val="hybridMultilevel"/>
    <w:tmpl w:val="C630B270"/>
    <w:lvl w:ilvl="0" w:tplc="28F80858">
      <w:start w:val="1"/>
      <w:numFmt w:val="bullet"/>
      <w:lvlText w:val=""/>
      <w:lvlJc w:val="left"/>
      <w:pPr>
        <w:ind w:left="720" w:hanging="360"/>
      </w:pPr>
      <w:rPr>
        <w:rFonts w:ascii="Symbol" w:hAnsi="Symbol" w:cs="Symbol" w:hint="default"/>
        <w:sz w:val="18"/>
        <w:szCs w:val="18"/>
      </w:rPr>
    </w:lvl>
    <w:lvl w:ilvl="1" w:tplc="7CD22138">
      <w:start w:val="1"/>
      <w:numFmt w:val="bullet"/>
      <w:lvlText w:val="o"/>
      <w:lvlJc w:val="left"/>
      <w:pPr>
        <w:ind w:left="1440" w:hanging="360"/>
      </w:pPr>
      <w:rPr>
        <w:rFonts w:ascii="Courier New" w:hAnsi="Courier New" w:cs="Courier New" w:hint="default"/>
      </w:rPr>
    </w:lvl>
    <w:lvl w:ilvl="2" w:tplc="D63EBD30">
      <w:start w:val="1"/>
      <w:numFmt w:val="bullet"/>
      <w:lvlText w:val=""/>
      <w:lvlJc w:val="left"/>
      <w:pPr>
        <w:ind w:left="2160" w:hanging="360"/>
      </w:pPr>
      <w:rPr>
        <w:rFonts w:ascii="Wingdings" w:hAnsi="Wingdings" w:cs="Wingdings" w:hint="default"/>
      </w:rPr>
    </w:lvl>
    <w:lvl w:ilvl="3" w:tplc="51022C56">
      <w:start w:val="1"/>
      <w:numFmt w:val="bullet"/>
      <w:lvlText w:val=""/>
      <w:lvlJc w:val="left"/>
      <w:pPr>
        <w:ind w:left="2880" w:hanging="360"/>
      </w:pPr>
      <w:rPr>
        <w:rFonts w:ascii="Symbol" w:hAnsi="Symbol" w:cs="Symbol" w:hint="default"/>
      </w:rPr>
    </w:lvl>
    <w:lvl w:ilvl="4" w:tplc="427AA96C">
      <w:start w:val="1"/>
      <w:numFmt w:val="bullet"/>
      <w:lvlText w:val="o"/>
      <w:lvlJc w:val="left"/>
      <w:pPr>
        <w:ind w:left="3600" w:hanging="360"/>
      </w:pPr>
      <w:rPr>
        <w:rFonts w:ascii="Courier New" w:hAnsi="Courier New" w:cs="Courier New" w:hint="default"/>
      </w:rPr>
    </w:lvl>
    <w:lvl w:ilvl="5" w:tplc="3878A210">
      <w:start w:val="1"/>
      <w:numFmt w:val="bullet"/>
      <w:lvlText w:val=""/>
      <w:lvlJc w:val="left"/>
      <w:pPr>
        <w:ind w:left="4320" w:hanging="360"/>
      </w:pPr>
      <w:rPr>
        <w:rFonts w:ascii="Wingdings" w:hAnsi="Wingdings" w:cs="Wingdings" w:hint="default"/>
      </w:rPr>
    </w:lvl>
    <w:lvl w:ilvl="6" w:tplc="E5D0E65E">
      <w:start w:val="1"/>
      <w:numFmt w:val="bullet"/>
      <w:lvlText w:val=""/>
      <w:lvlJc w:val="left"/>
      <w:pPr>
        <w:ind w:left="5040" w:hanging="360"/>
      </w:pPr>
      <w:rPr>
        <w:rFonts w:ascii="Symbol" w:hAnsi="Symbol" w:cs="Symbol" w:hint="default"/>
      </w:rPr>
    </w:lvl>
    <w:lvl w:ilvl="7" w:tplc="64408696">
      <w:start w:val="1"/>
      <w:numFmt w:val="bullet"/>
      <w:lvlText w:val="o"/>
      <w:lvlJc w:val="left"/>
      <w:pPr>
        <w:ind w:left="5760" w:hanging="360"/>
      </w:pPr>
      <w:rPr>
        <w:rFonts w:ascii="Courier New" w:hAnsi="Courier New" w:cs="Courier New" w:hint="default"/>
      </w:rPr>
    </w:lvl>
    <w:lvl w:ilvl="8" w:tplc="8CF87F1C">
      <w:start w:val="1"/>
      <w:numFmt w:val="bullet"/>
      <w:lvlText w:val=""/>
      <w:lvlJc w:val="left"/>
      <w:pPr>
        <w:ind w:left="6480" w:hanging="360"/>
      </w:pPr>
      <w:rPr>
        <w:rFonts w:ascii="Wingdings" w:hAnsi="Wingdings" w:cs="Wingdings" w:hint="default"/>
      </w:r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3482A66"/>
    <w:multiLevelType w:val="hybridMultilevel"/>
    <w:tmpl w:val="7F5A1882"/>
    <w:lvl w:ilvl="0" w:tplc="8F703380">
      <w:start w:val="1"/>
      <w:numFmt w:val="bullet"/>
      <w:lvlText w:val=""/>
      <w:lvlJc w:val="left"/>
      <w:pPr>
        <w:ind w:left="720" w:hanging="360"/>
      </w:pPr>
      <w:rPr>
        <w:rFonts w:ascii="Symbol" w:hAnsi="Symbol" w:cs="Symbol" w:hint="default"/>
        <w:sz w:val="18"/>
        <w:szCs w:val="18"/>
      </w:rPr>
    </w:lvl>
    <w:lvl w:ilvl="1" w:tplc="FD343658">
      <w:start w:val="1"/>
      <w:numFmt w:val="bullet"/>
      <w:lvlText w:val="o"/>
      <w:lvlJc w:val="left"/>
      <w:pPr>
        <w:ind w:left="1440" w:hanging="360"/>
      </w:pPr>
      <w:rPr>
        <w:rFonts w:ascii="Courier New" w:hAnsi="Courier New" w:cs="Courier New" w:hint="default"/>
      </w:rPr>
    </w:lvl>
    <w:lvl w:ilvl="2" w:tplc="28BAC4DE">
      <w:start w:val="1"/>
      <w:numFmt w:val="bullet"/>
      <w:lvlText w:val=""/>
      <w:lvlJc w:val="left"/>
      <w:pPr>
        <w:ind w:left="2160" w:hanging="360"/>
      </w:pPr>
      <w:rPr>
        <w:rFonts w:ascii="Wingdings" w:hAnsi="Wingdings" w:cs="Wingdings" w:hint="default"/>
      </w:rPr>
    </w:lvl>
    <w:lvl w:ilvl="3" w:tplc="172A0820">
      <w:start w:val="1"/>
      <w:numFmt w:val="bullet"/>
      <w:lvlText w:val=""/>
      <w:lvlJc w:val="left"/>
      <w:pPr>
        <w:ind w:left="2880" w:hanging="360"/>
      </w:pPr>
      <w:rPr>
        <w:rFonts w:ascii="Symbol" w:hAnsi="Symbol" w:cs="Symbol" w:hint="default"/>
      </w:rPr>
    </w:lvl>
    <w:lvl w:ilvl="4" w:tplc="0C52E9FE">
      <w:start w:val="1"/>
      <w:numFmt w:val="bullet"/>
      <w:lvlText w:val="o"/>
      <w:lvlJc w:val="left"/>
      <w:pPr>
        <w:ind w:left="3600" w:hanging="360"/>
      </w:pPr>
      <w:rPr>
        <w:rFonts w:ascii="Courier New" w:hAnsi="Courier New" w:cs="Courier New" w:hint="default"/>
      </w:rPr>
    </w:lvl>
    <w:lvl w:ilvl="5" w:tplc="3EDE225C">
      <w:start w:val="1"/>
      <w:numFmt w:val="bullet"/>
      <w:lvlText w:val=""/>
      <w:lvlJc w:val="left"/>
      <w:pPr>
        <w:ind w:left="4320" w:hanging="360"/>
      </w:pPr>
      <w:rPr>
        <w:rFonts w:ascii="Wingdings" w:hAnsi="Wingdings" w:cs="Wingdings" w:hint="default"/>
      </w:rPr>
    </w:lvl>
    <w:lvl w:ilvl="6" w:tplc="77D4A54A">
      <w:start w:val="1"/>
      <w:numFmt w:val="bullet"/>
      <w:lvlText w:val=""/>
      <w:lvlJc w:val="left"/>
      <w:pPr>
        <w:ind w:left="5040" w:hanging="360"/>
      </w:pPr>
      <w:rPr>
        <w:rFonts w:ascii="Symbol" w:hAnsi="Symbol" w:cs="Symbol" w:hint="default"/>
      </w:rPr>
    </w:lvl>
    <w:lvl w:ilvl="7" w:tplc="A5A2B086">
      <w:start w:val="1"/>
      <w:numFmt w:val="bullet"/>
      <w:lvlText w:val="o"/>
      <w:lvlJc w:val="left"/>
      <w:pPr>
        <w:ind w:left="5760" w:hanging="360"/>
      </w:pPr>
      <w:rPr>
        <w:rFonts w:ascii="Courier New" w:hAnsi="Courier New" w:cs="Courier New" w:hint="default"/>
      </w:rPr>
    </w:lvl>
    <w:lvl w:ilvl="8" w:tplc="AAD07ADA">
      <w:start w:val="1"/>
      <w:numFmt w:val="bullet"/>
      <w:lvlText w:val=""/>
      <w:lvlJc w:val="left"/>
      <w:pPr>
        <w:ind w:left="6480" w:hanging="360"/>
      </w:pPr>
      <w:rPr>
        <w:rFonts w:ascii="Wingdings" w:hAnsi="Wingdings" w:cs="Wingdings" w:hint="default"/>
      </w:rPr>
    </w:lvl>
  </w:abstractNum>
  <w:abstractNum w:abstractNumId="26"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57E64A7D"/>
    <w:multiLevelType w:val="hybridMultilevel"/>
    <w:tmpl w:val="BF92EA14"/>
    <w:lvl w:ilvl="0" w:tplc="9740E36A">
      <w:start w:val="1"/>
      <w:numFmt w:val="bullet"/>
      <w:lvlText w:val=""/>
      <w:lvlJc w:val="left"/>
      <w:pPr>
        <w:ind w:left="720" w:hanging="360"/>
      </w:pPr>
      <w:rPr>
        <w:rFonts w:ascii="Symbol" w:hAnsi="Symbol" w:cs="Symbol" w:hint="default"/>
        <w:sz w:val="18"/>
        <w:szCs w:val="18"/>
      </w:rPr>
    </w:lvl>
    <w:lvl w:ilvl="1" w:tplc="0DBAE1F0">
      <w:start w:val="1"/>
      <w:numFmt w:val="bullet"/>
      <w:lvlText w:val="o"/>
      <w:lvlJc w:val="left"/>
      <w:pPr>
        <w:ind w:left="1440" w:hanging="360"/>
      </w:pPr>
      <w:rPr>
        <w:rFonts w:ascii="Courier New" w:hAnsi="Courier New" w:cs="Courier New" w:hint="default"/>
      </w:rPr>
    </w:lvl>
    <w:lvl w:ilvl="2" w:tplc="3BCECEB4">
      <w:start w:val="1"/>
      <w:numFmt w:val="bullet"/>
      <w:lvlText w:val=""/>
      <w:lvlJc w:val="left"/>
      <w:pPr>
        <w:ind w:left="2160" w:hanging="360"/>
      </w:pPr>
      <w:rPr>
        <w:rFonts w:ascii="Wingdings" w:hAnsi="Wingdings" w:cs="Wingdings" w:hint="default"/>
      </w:rPr>
    </w:lvl>
    <w:lvl w:ilvl="3" w:tplc="53D80E0C">
      <w:start w:val="1"/>
      <w:numFmt w:val="bullet"/>
      <w:lvlText w:val=""/>
      <w:lvlJc w:val="left"/>
      <w:pPr>
        <w:ind w:left="2880" w:hanging="360"/>
      </w:pPr>
      <w:rPr>
        <w:rFonts w:ascii="Symbol" w:hAnsi="Symbol" w:cs="Symbol" w:hint="default"/>
      </w:rPr>
    </w:lvl>
    <w:lvl w:ilvl="4" w:tplc="3544C520">
      <w:start w:val="1"/>
      <w:numFmt w:val="bullet"/>
      <w:lvlText w:val="o"/>
      <w:lvlJc w:val="left"/>
      <w:pPr>
        <w:ind w:left="3600" w:hanging="360"/>
      </w:pPr>
      <w:rPr>
        <w:rFonts w:ascii="Courier New" w:hAnsi="Courier New" w:cs="Courier New" w:hint="default"/>
      </w:rPr>
    </w:lvl>
    <w:lvl w:ilvl="5" w:tplc="0C349434">
      <w:start w:val="1"/>
      <w:numFmt w:val="bullet"/>
      <w:lvlText w:val=""/>
      <w:lvlJc w:val="left"/>
      <w:pPr>
        <w:ind w:left="4320" w:hanging="360"/>
      </w:pPr>
      <w:rPr>
        <w:rFonts w:ascii="Wingdings" w:hAnsi="Wingdings" w:cs="Wingdings" w:hint="default"/>
      </w:rPr>
    </w:lvl>
    <w:lvl w:ilvl="6" w:tplc="114CEFEE">
      <w:start w:val="1"/>
      <w:numFmt w:val="bullet"/>
      <w:lvlText w:val=""/>
      <w:lvlJc w:val="left"/>
      <w:pPr>
        <w:ind w:left="5040" w:hanging="360"/>
      </w:pPr>
      <w:rPr>
        <w:rFonts w:ascii="Symbol" w:hAnsi="Symbol" w:cs="Symbol" w:hint="default"/>
      </w:rPr>
    </w:lvl>
    <w:lvl w:ilvl="7" w:tplc="3AE869BC">
      <w:start w:val="1"/>
      <w:numFmt w:val="bullet"/>
      <w:lvlText w:val="o"/>
      <w:lvlJc w:val="left"/>
      <w:pPr>
        <w:ind w:left="5760" w:hanging="360"/>
      </w:pPr>
      <w:rPr>
        <w:rFonts w:ascii="Courier New" w:hAnsi="Courier New" w:cs="Courier New" w:hint="default"/>
      </w:rPr>
    </w:lvl>
    <w:lvl w:ilvl="8" w:tplc="D3C4AD98">
      <w:start w:val="1"/>
      <w:numFmt w:val="bullet"/>
      <w:lvlText w:val=""/>
      <w:lvlJc w:val="left"/>
      <w:pPr>
        <w:ind w:left="6480" w:hanging="360"/>
      </w:pPr>
      <w:rPr>
        <w:rFonts w:ascii="Wingdings" w:hAnsi="Wingdings" w:cs="Wingdings" w:hint="default"/>
      </w:rPr>
    </w:lvl>
  </w:abstractNum>
  <w:abstractNum w:abstractNumId="29" w15:restartNumberingAfterBreak="0">
    <w:nsid w:val="5BF45B7A"/>
    <w:multiLevelType w:val="hybridMultilevel"/>
    <w:tmpl w:val="482C4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967F0B"/>
    <w:multiLevelType w:val="hybridMultilevel"/>
    <w:tmpl w:val="4636FD44"/>
    <w:lvl w:ilvl="0" w:tplc="24622CB0">
      <w:start w:val="1"/>
      <w:numFmt w:val="bullet"/>
      <w:lvlText w:val=""/>
      <w:lvlJc w:val="left"/>
      <w:pPr>
        <w:ind w:left="720" w:hanging="360"/>
      </w:pPr>
      <w:rPr>
        <w:rFonts w:ascii="Symbol" w:hAnsi="Symbol" w:cs="Symbol"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5E2D41"/>
    <w:multiLevelType w:val="hybridMultilevel"/>
    <w:tmpl w:val="A116543E"/>
    <w:lvl w:ilvl="0" w:tplc="4440BF60">
      <w:start w:val="1"/>
      <w:numFmt w:val="bullet"/>
      <w:lvlText w:val=""/>
      <w:lvlJc w:val="left"/>
      <w:pPr>
        <w:ind w:left="720" w:hanging="360"/>
      </w:pPr>
      <w:rPr>
        <w:rFonts w:ascii="Symbol" w:hAnsi="Symbol" w:cs="Symbol" w:hint="default"/>
        <w:sz w:val="18"/>
        <w:szCs w:val="18"/>
      </w:rPr>
    </w:lvl>
    <w:lvl w:ilvl="1" w:tplc="75B2BFA8">
      <w:start w:val="1"/>
      <w:numFmt w:val="bullet"/>
      <w:lvlText w:val="o"/>
      <w:lvlJc w:val="left"/>
      <w:pPr>
        <w:ind w:left="1440" w:hanging="360"/>
      </w:pPr>
      <w:rPr>
        <w:rFonts w:ascii="Courier New" w:hAnsi="Courier New" w:cs="Courier New" w:hint="default"/>
      </w:rPr>
    </w:lvl>
    <w:lvl w:ilvl="2" w:tplc="1F681E0C">
      <w:start w:val="1"/>
      <w:numFmt w:val="bullet"/>
      <w:lvlText w:val=""/>
      <w:lvlJc w:val="left"/>
      <w:pPr>
        <w:ind w:left="2160" w:hanging="360"/>
      </w:pPr>
      <w:rPr>
        <w:rFonts w:ascii="Wingdings" w:hAnsi="Wingdings" w:cs="Wingdings" w:hint="default"/>
      </w:rPr>
    </w:lvl>
    <w:lvl w:ilvl="3" w:tplc="1E063BE4">
      <w:start w:val="1"/>
      <w:numFmt w:val="bullet"/>
      <w:lvlText w:val=""/>
      <w:lvlJc w:val="left"/>
      <w:pPr>
        <w:ind w:left="2880" w:hanging="360"/>
      </w:pPr>
      <w:rPr>
        <w:rFonts w:ascii="Symbol" w:hAnsi="Symbol" w:cs="Symbol" w:hint="default"/>
      </w:rPr>
    </w:lvl>
    <w:lvl w:ilvl="4" w:tplc="1E063196">
      <w:start w:val="1"/>
      <w:numFmt w:val="bullet"/>
      <w:lvlText w:val="o"/>
      <w:lvlJc w:val="left"/>
      <w:pPr>
        <w:ind w:left="3600" w:hanging="360"/>
      </w:pPr>
      <w:rPr>
        <w:rFonts w:ascii="Courier New" w:hAnsi="Courier New" w:cs="Courier New" w:hint="default"/>
      </w:rPr>
    </w:lvl>
    <w:lvl w:ilvl="5" w:tplc="9A52C396">
      <w:start w:val="1"/>
      <w:numFmt w:val="bullet"/>
      <w:lvlText w:val=""/>
      <w:lvlJc w:val="left"/>
      <w:pPr>
        <w:ind w:left="4320" w:hanging="360"/>
      </w:pPr>
      <w:rPr>
        <w:rFonts w:ascii="Wingdings" w:hAnsi="Wingdings" w:cs="Wingdings" w:hint="default"/>
      </w:rPr>
    </w:lvl>
    <w:lvl w:ilvl="6" w:tplc="CDCEDE82">
      <w:start w:val="1"/>
      <w:numFmt w:val="bullet"/>
      <w:lvlText w:val=""/>
      <w:lvlJc w:val="left"/>
      <w:pPr>
        <w:ind w:left="5040" w:hanging="360"/>
      </w:pPr>
      <w:rPr>
        <w:rFonts w:ascii="Symbol" w:hAnsi="Symbol" w:cs="Symbol" w:hint="default"/>
      </w:rPr>
    </w:lvl>
    <w:lvl w:ilvl="7" w:tplc="D6528FB2">
      <w:start w:val="1"/>
      <w:numFmt w:val="bullet"/>
      <w:lvlText w:val="o"/>
      <w:lvlJc w:val="left"/>
      <w:pPr>
        <w:ind w:left="5760" w:hanging="360"/>
      </w:pPr>
      <w:rPr>
        <w:rFonts w:ascii="Courier New" w:hAnsi="Courier New" w:cs="Courier New" w:hint="default"/>
      </w:rPr>
    </w:lvl>
    <w:lvl w:ilvl="8" w:tplc="168AF61A">
      <w:start w:val="1"/>
      <w:numFmt w:val="bullet"/>
      <w:lvlText w:val=""/>
      <w:lvlJc w:val="left"/>
      <w:pPr>
        <w:ind w:left="6480" w:hanging="360"/>
      </w:pPr>
      <w:rPr>
        <w:rFonts w:ascii="Wingdings" w:hAnsi="Wingdings" w:cs="Wingdings" w:hint="default"/>
      </w:rPr>
    </w:lvl>
  </w:abstractNum>
  <w:abstractNum w:abstractNumId="33" w15:restartNumberingAfterBreak="0">
    <w:nsid w:val="6B6C5107"/>
    <w:multiLevelType w:val="hybridMultilevel"/>
    <w:tmpl w:val="6A18BA6C"/>
    <w:lvl w:ilvl="0" w:tplc="774E7452">
      <w:start w:val="1"/>
      <w:numFmt w:val="bullet"/>
      <w:lvlText w:val=""/>
      <w:lvlJc w:val="left"/>
      <w:pPr>
        <w:ind w:left="720" w:hanging="360"/>
      </w:pPr>
      <w:rPr>
        <w:rFonts w:ascii="Symbol" w:hAnsi="Symbol" w:cs="Symbol" w:hint="default"/>
        <w:sz w:val="18"/>
        <w:szCs w:val="18"/>
      </w:rPr>
    </w:lvl>
    <w:lvl w:ilvl="1" w:tplc="D93458BA">
      <w:start w:val="1"/>
      <w:numFmt w:val="bullet"/>
      <w:lvlText w:val="o"/>
      <w:lvlJc w:val="left"/>
      <w:pPr>
        <w:ind w:left="1440" w:hanging="360"/>
      </w:pPr>
      <w:rPr>
        <w:rFonts w:ascii="Courier New" w:hAnsi="Courier New" w:cs="Courier New" w:hint="default"/>
      </w:rPr>
    </w:lvl>
    <w:lvl w:ilvl="2" w:tplc="58D69F1E">
      <w:start w:val="1"/>
      <w:numFmt w:val="bullet"/>
      <w:lvlText w:val=""/>
      <w:lvlJc w:val="left"/>
      <w:pPr>
        <w:ind w:left="2160" w:hanging="360"/>
      </w:pPr>
      <w:rPr>
        <w:rFonts w:ascii="Wingdings" w:hAnsi="Wingdings" w:cs="Wingdings" w:hint="default"/>
      </w:rPr>
    </w:lvl>
    <w:lvl w:ilvl="3" w:tplc="AB4AE482">
      <w:start w:val="1"/>
      <w:numFmt w:val="bullet"/>
      <w:lvlText w:val=""/>
      <w:lvlJc w:val="left"/>
      <w:pPr>
        <w:ind w:left="2880" w:hanging="360"/>
      </w:pPr>
      <w:rPr>
        <w:rFonts w:ascii="Symbol" w:hAnsi="Symbol" w:cs="Symbol" w:hint="default"/>
      </w:rPr>
    </w:lvl>
    <w:lvl w:ilvl="4" w:tplc="F7CE41B2">
      <w:start w:val="1"/>
      <w:numFmt w:val="bullet"/>
      <w:lvlText w:val="o"/>
      <w:lvlJc w:val="left"/>
      <w:pPr>
        <w:ind w:left="3600" w:hanging="360"/>
      </w:pPr>
      <w:rPr>
        <w:rFonts w:ascii="Courier New" w:hAnsi="Courier New" w:cs="Courier New" w:hint="default"/>
      </w:rPr>
    </w:lvl>
    <w:lvl w:ilvl="5" w:tplc="A98C059C">
      <w:start w:val="1"/>
      <w:numFmt w:val="bullet"/>
      <w:lvlText w:val=""/>
      <w:lvlJc w:val="left"/>
      <w:pPr>
        <w:ind w:left="4320" w:hanging="360"/>
      </w:pPr>
      <w:rPr>
        <w:rFonts w:ascii="Wingdings" w:hAnsi="Wingdings" w:cs="Wingdings" w:hint="default"/>
      </w:rPr>
    </w:lvl>
    <w:lvl w:ilvl="6" w:tplc="B2D299A2">
      <w:start w:val="1"/>
      <w:numFmt w:val="bullet"/>
      <w:lvlText w:val=""/>
      <w:lvlJc w:val="left"/>
      <w:pPr>
        <w:ind w:left="5040" w:hanging="360"/>
      </w:pPr>
      <w:rPr>
        <w:rFonts w:ascii="Symbol" w:hAnsi="Symbol" w:cs="Symbol" w:hint="default"/>
      </w:rPr>
    </w:lvl>
    <w:lvl w:ilvl="7" w:tplc="83CE0A46">
      <w:start w:val="1"/>
      <w:numFmt w:val="bullet"/>
      <w:lvlText w:val="o"/>
      <w:lvlJc w:val="left"/>
      <w:pPr>
        <w:ind w:left="5760" w:hanging="360"/>
      </w:pPr>
      <w:rPr>
        <w:rFonts w:ascii="Courier New" w:hAnsi="Courier New" w:cs="Courier New" w:hint="default"/>
      </w:rPr>
    </w:lvl>
    <w:lvl w:ilvl="8" w:tplc="63CCF0F4">
      <w:start w:val="1"/>
      <w:numFmt w:val="bullet"/>
      <w:lvlText w:val=""/>
      <w:lvlJc w:val="left"/>
      <w:pPr>
        <w:ind w:left="6480" w:hanging="360"/>
      </w:pPr>
      <w:rPr>
        <w:rFonts w:ascii="Wingdings" w:hAnsi="Wingdings" w:cs="Wingdings" w:hint="default"/>
      </w:rPr>
    </w:lvl>
  </w:abstractNum>
  <w:abstractNum w:abstractNumId="34" w15:restartNumberingAfterBreak="0">
    <w:nsid w:val="6BBF5F6A"/>
    <w:multiLevelType w:val="hybridMultilevel"/>
    <w:tmpl w:val="D1122A98"/>
    <w:lvl w:ilvl="0" w:tplc="8B5CB000">
      <w:start w:val="9"/>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131040"/>
    <w:multiLevelType w:val="multilevel"/>
    <w:tmpl w:val="FEE089D4"/>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21C5EAE"/>
    <w:multiLevelType w:val="hybridMultilevel"/>
    <w:tmpl w:val="1B946280"/>
    <w:lvl w:ilvl="0" w:tplc="3C9C8540">
      <w:start w:val="1"/>
      <w:numFmt w:val="bullet"/>
      <w:lvlText w:val=""/>
      <w:lvlJc w:val="left"/>
      <w:pPr>
        <w:ind w:left="720" w:hanging="360"/>
      </w:pPr>
      <w:rPr>
        <w:rFonts w:ascii="Symbol" w:hAnsi="Symbol" w:cs="Symbol" w:hint="default"/>
        <w:sz w:val="18"/>
        <w:szCs w:val="18"/>
      </w:rPr>
    </w:lvl>
    <w:lvl w:ilvl="1" w:tplc="86DE679A">
      <w:start w:val="1"/>
      <w:numFmt w:val="bullet"/>
      <w:lvlText w:val="o"/>
      <w:lvlJc w:val="left"/>
      <w:pPr>
        <w:ind w:left="1440" w:hanging="360"/>
      </w:pPr>
      <w:rPr>
        <w:rFonts w:ascii="Courier New" w:hAnsi="Courier New" w:cs="Courier New" w:hint="default"/>
      </w:rPr>
    </w:lvl>
    <w:lvl w:ilvl="2" w:tplc="1B5ABF7A">
      <w:start w:val="1"/>
      <w:numFmt w:val="bullet"/>
      <w:lvlText w:val=""/>
      <w:lvlJc w:val="left"/>
      <w:pPr>
        <w:ind w:left="2160" w:hanging="360"/>
      </w:pPr>
      <w:rPr>
        <w:rFonts w:ascii="Wingdings" w:hAnsi="Wingdings" w:cs="Wingdings" w:hint="default"/>
      </w:rPr>
    </w:lvl>
    <w:lvl w:ilvl="3" w:tplc="599AEFB0">
      <w:start w:val="1"/>
      <w:numFmt w:val="bullet"/>
      <w:lvlText w:val=""/>
      <w:lvlJc w:val="left"/>
      <w:pPr>
        <w:ind w:left="2880" w:hanging="360"/>
      </w:pPr>
      <w:rPr>
        <w:rFonts w:ascii="Symbol" w:hAnsi="Symbol" w:cs="Symbol" w:hint="default"/>
      </w:rPr>
    </w:lvl>
    <w:lvl w:ilvl="4" w:tplc="F41A29DE">
      <w:start w:val="1"/>
      <w:numFmt w:val="bullet"/>
      <w:lvlText w:val="o"/>
      <w:lvlJc w:val="left"/>
      <w:pPr>
        <w:ind w:left="3600" w:hanging="360"/>
      </w:pPr>
      <w:rPr>
        <w:rFonts w:ascii="Courier New" w:hAnsi="Courier New" w:cs="Courier New" w:hint="default"/>
      </w:rPr>
    </w:lvl>
    <w:lvl w:ilvl="5" w:tplc="734A7BCC">
      <w:start w:val="1"/>
      <w:numFmt w:val="bullet"/>
      <w:lvlText w:val=""/>
      <w:lvlJc w:val="left"/>
      <w:pPr>
        <w:ind w:left="4320" w:hanging="360"/>
      </w:pPr>
      <w:rPr>
        <w:rFonts w:ascii="Wingdings" w:hAnsi="Wingdings" w:cs="Wingdings" w:hint="default"/>
      </w:rPr>
    </w:lvl>
    <w:lvl w:ilvl="6" w:tplc="DBF28B1E">
      <w:start w:val="1"/>
      <w:numFmt w:val="bullet"/>
      <w:lvlText w:val=""/>
      <w:lvlJc w:val="left"/>
      <w:pPr>
        <w:ind w:left="5040" w:hanging="360"/>
      </w:pPr>
      <w:rPr>
        <w:rFonts w:ascii="Symbol" w:hAnsi="Symbol" w:cs="Symbol" w:hint="default"/>
      </w:rPr>
    </w:lvl>
    <w:lvl w:ilvl="7" w:tplc="9040503A">
      <w:start w:val="1"/>
      <w:numFmt w:val="bullet"/>
      <w:lvlText w:val="o"/>
      <w:lvlJc w:val="left"/>
      <w:pPr>
        <w:ind w:left="5760" w:hanging="360"/>
      </w:pPr>
      <w:rPr>
        <w:rFonts w:ascii="Courier New" w:hAnsi="Courier New" w:cs="Courier New" w:hint="default"/>
      </w:rPr>
    </w:lvl>
    <w:lvl w:ilvl="8" w:tplc="3D6A8C7E">
      <w:start w:val="1"/>
      <w:numFmt w:val="bullet"/>
      <w:lvlText w:val=""/>
      <w:lvlJc w:val="left"/>
      <w:pPr>
        <w:ind w:left="6480" w:hanging="360"/>
      </w:pPr>
      <w:rPr>
        <w:rFonts w:ascii="Wingdings" w:hAnsi="Wingdings" w:cs="Wingdings" w:hint="default"/>
      </w:rPr>
    </w:lvl>
  </w:abstractNum>
  <w:abstractNum w:abstractNumId="37" w15:restartNumberingAfterBreak="0">
    <w:nsid w:val="722A0A42"/>
    <w:multiLevelType w:val="hybridMultilevel"/>
    <w:tmpl w:val="05644E74"/>
    <w:lvl w:ilvl="0" w:tplc="0B6C88A6">
      <w:start w:val="1"/>
      <w:numFmt w:val="bullet"/>
      <w:lvlText w:val=""/>
      <w:lvlJc w:val="left"/>
      <w:pPr>
        <w:ind w:left="720" w:hanging="360"/>
      </w:pPr>
      <w:rPr>
        <w:rFonts w:ascii="Symbol" w:hAnsi="Symbol" w:cs="Symbol" w:hint="default"/>
        <w:sz w:val="18"/>
        <w:szCs w:val="18"/>
      </w:rPr>
    </w:lvl>
    <w:lvl w:ilvl="1" w:tplc="46325E02">
      <w:start w:val="1"/>
      <w:numFmt w:val="bullet"/>
      <w:lvlText w:val="o"/>
      <w:lvlJc w:val="left"/>
      <w:pPr>
        <w:ind w:left="1440" w:hanging="360"/>
      </w:pPr>
      <w:rPr>
        <w:rFonts w:ascii="Courier New" w:hAnsi="Courier New" w:cs="Courier New" w:hint="default"/>
      </w:rPr>
    </w:lvl>
    <w:lvl w:ilvl="2" w:tplc="EDEABFCE">
      <w:start w:val="1"/>
      <w:numFmt w:val="bullet"/>
      <w:lvlText w:val=""/>
      <w:lvlJc w:val="left"/>
      <w:pPr>
        <w:ind w:left="2160" w:hanging="360"/>
      </w:pPr>
      <w:rPr>
        <w:rFonts w:ascii="Wingdings" w:hAnsi="Wingdings" w:cs="Wingdings" w:hint="default"/>
      </w:rPr>
    </w:lvl>
    <w:lvl w:ilvl="3" w:tplc="E9BE9DE6">
      <w:start w:val="1"/>
      <w:numFmt w:val="bullet"/>
      <w:lvlText w:val=""/>
      <w:lvlJc w:val="left"/>
      <w:pPr>
        <w:ind w:left="2880" w:hanging="360"/>
      </w:pPr>
      <w:rPr>
        <w:rFonts w:ascii="Symbol" w:hAnsi="Symbol" w:cs="Symbol" w:hint="default"/>
      </w:rPr>
    </w:lvl>
    <w:lvl w:ilvl="4" w:tplc="FA1E055A">
      <w:start w:val="1"/>
      <w:numFmt w:val="bullet"/>
      <w:lvlText w:val="o"/>
      <w:lvlJc w:val="left"/>
      <w:pPr>
        <w:ind w:left="3600" w:hanging="360"/>
      </w:pPr>
      <w:rPr>
        <w:rFonts w:ascii="Courier New" w:hAnsi="Courier New" w:cs="Courier New" w:hint="default"/>
      </w:rPr>
    </w:lvl>
    <w:lvl w:ilvl="5" w:tplc="C13CB73C">
      <w:start w:val="1"/>
      <w:numFmt w:val="bullet"/>
      <w:lvlText w:val=""/>
      <w:lvlJc w:val="left"/>
      <w:pPr>
        <w:ind w:left="4320" w:hanging="360"/>
      </w:pPr>
      <w:rPr>
        <w:rFonts w:ascii="Wingdings" w:hAnsi="Wingdings" w:cs="Wingdings" w:hint="default"/>
      </w:rPr>
    </w:lvl>
    <w:lvl w:ilvl="6" w:tplc="2862835A">
      <w:start w:val="1"/>
      <w:numFmt w:val="bullet"/>
      <w:lvlText w:val=""/>
      <w:lvlJc w:val="left"/>
      <w:pPr>
        <w:ind w:left="5040" w:hanging="360"/>
      </w:pPr>
      <w:rPr>
        <w:rFonts w:ascii="Symbol" w:hAnsi="Symbol" w:cs="Symbol" w:hint="default"/>
      </w:rPr>
    </w:lvl>
    <w:lvl w:ilvl="7" w:tplc="852662B0">
      <w:start w:val="1"/>
      <w:numFmt w:val="bullet"/>
      <w:lvlText w:val="o"/>
      <w:lvlJc w:val="left"/>
      <w:pPr>
        <w:ind w:left="5760" w:hanging="360"/>
      </w:pPr>
      <w:rPr>
        <w:rFonts w:ascii="Courier New" w:hAnsi="Courier New" w:cs="Courier New" w:hint="default"/>
      </w:rPr>
    </w:lvl>
    <w:lvl w:ilvl="8" w:tplc="75F6EDFC">
      <w:start w:val="1"/>
      <w:numFmt w:val="bullet"/>
      <w:lvlText w:val=""/>
      <w:lvlJc w:val="left"/>
      <w:pPr>
        <w:ind w:left="6480" w:hanging="360"/>
      </w:pPr>
      <w:rPr>
        <w:rFonts w:ascii="Wingdings" w:hAnsi="Wingdings" w:cs="Wingdings" w:hint="default"/>
      </w:rPr>
    </w:lvl>
  </w:abstractNum>
  <w:abstractNum w:abstractNumId="38" w15:restartNumberingAfterBreak="0">
    <w:nsid w:val="730B45B2"/>
    <w:multiLevelType w:val="hybridMultilevel"/>
    <w:tmpl w:val="13A26D34"/>
    <w:lvl w:ilvl="0" w:tplc="F1B8B0EA">
      <w:start w:val="1"/>
      <w:numFmt w:val="bullet"/>
      <w:lvlText w:val=""/>
      <w:lvlJc w:val="left"/>
      <w:pPr>
        <w:ind w:left="720" w:hanging="360"/>
      </w:pPr>
      <w:rPr>
        <w:rFonts w:ascii="Symbol" w:hAnsi="Symbol" w:cs="Symbol" w:hint="default"/>
        <w:sz w:val="18"/>
        <w:szCs w:val="18"/>
      </w:rPr>
    </w:lvl>
    <w:lvl w:ilvl="1" w:tplc="B3009A08">
      <w:start w:val="1"/>
      <w:numFmt w:val="bullet"/>
      <w:lvlText w:val="o"/>
      <w:lvlJc w:val="left"/>
      <w:pPr>
        <w:ind w:left="1440" w:hanging="360"/>
      </w:pPr>
      <w:rPr>
        <w:rFonts w:ascii="Courier New" w:hAnsi="Courier New" w:cs="Courier New" w:hint="default"/>
      </w:rPr>
    </w:lvl>
    <w:lvl w:ilvl="2" w:tplc="8FD4548E">
      <w:start w:val="1"/>
      <w:numFmt w:val="bullet"/>
      <w:lvlText w:val=""/>
      <w:lvlJc w:val="left"/>
      <w:pPr>
        <w:ind w:left="2160" w:hanging="360"/>
      </w:pPr>
      <w:rPr>
        <w:rFonts w:ascii="Wingdings" w:hAnsi="Wingdings" w:cs="Wingdings" w:hint="default"/>
      </w:rPr>
    </w:lvl>
    <w:lvl w:ilvl="3" w:tplc="30080E4E">
      <w:start w:val="1"/>
      <w:numFmt w:val="bullet"/>
      <w:lvlText w:val=""/>
      <w:lvlJc w:val="left"/>
      <w:pPr>
        <w:ind w:left="2880" w:hanging="360"/>
      </w:pPr>
      <w:rPr>
        <w:rFonts w:ascii="Symbol" w:hAnsi="Symbol" w:cs="Symbol" w:hint="default"/>
      </w:rPr>
    </w:lvl>
    <w:lvl w:ilvl="4" w:tplc="14321BD0">
      <w:start w:val="1"/>
      <w:numFmt w:val="bullet"/>
      <w:lvlText w:val="o"/>
      <w:lvlJc w:val="left"/>
      <w:pPr>
        <w:ind w:left="3600" w:hanging="360"/>
      </w:pPr>
      <w:rPr>
        <w:rFonts w:ascii="Courier New" w:hAnsi="Courier New" w:cs="Courier New" w:hint="default"/>
      </w:rPr>
    </w:lvl>
    <w:lvl w:ilvl="5" w:tplc="488ED936">
      <w:start w:val="1"/>
      <w:numFmt w:val="bullet"/>
      <w:lvlText w:val=""/>
      <w:lvlJc w:val="left"/>
      <w:pPr>
        <w:ind w:left="4320" w:hanging="360"/>
      </w:pPr>
      <w:rPr>
        <w:rFonts w:ascii="Wingdings" w:hAnsi="Wingdings" w:cs="Wingdings" w:hint="default"/>
      </w:rPr>
    </w:lvl>
    <w:lvl w:ilvl="6" w:tplc="8B0E1730">
      <w:start w:val="1"/>
      <w:numFmt w:val="bullet"/>
      <w:lvlText w:val=""/>
      <w:lvlJc w:val="left"/>
      <w:pPr>
        <w:ind w:left="5040" w:hanging="360"/>
      </w:pPr>
      <w:rPr>
        <w:rFonts w:ascii="Symbol" w:hAnsi="Symbol" w:cs="Symbol" w:hint="default"/>
      </w:rPr>
    </w:lvl>
    <w:lvl w:ilvl="7" w:tplc="135C00F4">
      <w:start w:val="1"/>
      <w:numFmt w:val="bullet"/>
      <w:lvlText w:val="o"/>
      <w:lvlJc w:val="left"/>
      <w:pPr>
        <w:ind w:left="5760" w:hanging="360"/>
      </w:pPr>
      <w:rPr>
        <w:rFonts w:ascii="Courier New" w:hAnsi="Courier New" w:cs="Courier New" w:hint="default"/>
      </w:rPr>
    </w:lvl>
    <w:lvl w:ilvl="8" w:tplc="EAEC1C9C">
      <w:start w:val="1"/>
      <w:numFmt w:val="bullet"/>
      <w:lvlText w:val=""/>
      <w:lvlJc w:val="left"/>
      <w:pPr>
        <w:ind w:left="6480" w:hanging="360"/>
      </w:pPr>
      <w:rPr>
        <w:rFonts w:ascii="Wingdings" w:hAnsi="Wingdings" w:cs="Wingdings" w:hint="default"/>
      </w:rPr>
    </w:lvl>
  </w:abstractNum>
  <w:abstractNum w:abstractNumId="39" w15:restartNumberingAfterBreak="0">
    <w:nsid w:val="74F77B9A"/>
    <w:multiLevelType w:val="hybridMultilevel"/>
    <w:tmpl w:val="275A2A1E"/>
    <w:lvl w:ilvl="0" w:tplc="1ECA7252">
      <w:start w:val="1"/>
      <w:numFmt w:val="bullet"/>
      <w:lvlText w:val=""/>
      <w:lvlJc w:val="left"/>
      <w:pPr>
        <w:ind w:left="720" w:hanging="360"/>
      </w:pPr>
      <w:rPr>
        <w:rFonts w:ascii="Symbol" w:hAnsi="Symbol" w:cs="Symbol" w:hint="default"/>
        <w:sz w:val="18"/>
        <w:szCs w:val="18"/>
      </w:rPr>
    </w:lvl>
    <w:lvl w:ilvl="1" w:tplc="3F6C7BA4">
      <w:start w:val="1"/>
      <w:numFmt w:val="bullet"/>
      <w:lvlText w:val="o"/>
      <w:lvlJc w:val="left"/>
      <w:pPr>
        <w:ind w:left="1440" w:hanging="360"/>
      </w:pPr>
      <w:rPr>
        <w:rFonts w:ascii="Courier New" w:hAnsi="Courier New" w:cs="Courier New" w:hint="default"/>
      </w:rPr>
    </w:lvl>
    <w:lvl w:ilvl="2" w:tplc="E312EE30">
      <w:start w:val="1"/>
      <w:numFmt w:val="bullet"/>
      <w:lvlText w:val=""/>
      <w:lvlJc w:val="left"/>
      <w:pPr>
        <w:ind w:left="2160" w:hanging="360"/>
      </w:pPr>
      <w:rPr>
        <w:rFonts w:ascii="Wingdings" w:hAnsi="Wingdings" w:cs="Wingdings" w:hint="default"/>
      </w:rPr>
    </w:lvl>
    <w:lvl w:ilvl="3" w:tplc="5E2E9D8A">
      <w:start w:val="1"/>
      <w:numFmt w:val="bullet"/>
      <w:lvlText w:val=""/>
      <w:lvlJc w:val="left"/>
      <w:pPr>
        <w:ind w:left="2880" w:hanging="360"/>
      </w:pPr>
      <w:rPr>
        <w:rFonts w:ascii="Symbol" w:hAnsi="Symbol" w:cs="Symbol" w:hint="default"/>
      </w:rPr>
    </w:lvl>
    <w:lvl w:ilvl="4" w:tplc="29B680FA">
      <w:start w:val="1"/>
      <w:numFmt w:val="bullet"/>
      <w:lvlText w:val="o"/>
      <w:lvlJc w:val="left"/>
      <w:pPr>
        <w:ind w:left="3600" w:hanging="360"/>
      </w:pPr>
      <w:rPr>
        <w:rFonts w:ascii="Courier New" w:hAnsi="Courier New" w:cs="Courier New" w:hint="default"/>
      </w:rPr>
    </w:lvl>
    <w:lvl w:ilvl="5" w:tplc="5A76F086">
      <w:start w:val="1"/>
      <w:numFmt w:val="bullet"/>
      <w:lvlText w:val=""/>
      <w:lvlJc w:val="left"/>
      <w:pPr>
        <w:ind w:left="4320" w:hanging="360"/>
      </w:pPr>
      <w:rPr>
        <w:rFonts w:ascii="Wingdings" w:hAnsi="Wingdings" w:cs="Wingdings" w:hint="default"/>
      </w:rPr>
    </w:lvl>
    <w:lvl w:ilvl="6" w:tplc="D2BCFCF0">
      <w:start w:val="1"/>
      <w:numFmt w:val="bullet"/>
      <w:lvlText w:val=""/>
      <w:lvlJc w:val="left"/>
      <w:pPr>
        <w:ind w:left="5040" w:hanging="360"/>
      </w:pPr>
      <w:rPr>
        <w:rFonts w:ascii="Symbol" w:hAnsi="Symbol" w:cs="Symbol" w:hint="default"/>
      </w:rPr>
    </w:lvl>
    <w:lvl w:ilvl="7" w:tplc="3976CF30">
      <w:start w:val="1"/>
      <w:numFmt w:val="bullet"/>
      <w:lvlText w:val="o"/>
      <w:lvlJc w:val="left"/>
      <w:pPr>
        <w:ind w:left="5760" w:hanging="360"/>
      </w:pPr>
      <w:rPr>
        <w:rFonts w:ascii="Courier New" w:hAnsi="Courier New" w:cs="Courier New" w:hint="default"/>
      </w:rPr>
    </w:lvl>
    <w:lvl w:ilvl="8" w:tplc="162A9A56">
      <w:start w:val="1"/>
      <w:numFmt w:val="bullet"/>
      <w:lvlText w:val=""/>
      <w:lvlJc w:val="left"/>
      <w:pPr>
        <w:ind w:left="6480" w:hanging="360"/>
      </w:pPr>
      <w:rPr>
        <w:rFonts w:ascii="Wingdings" w:hAnsi="Wingdings" w:cs="Wingdings" w:hint="default"/>
      </w:rPr>
    </w:lvl>
  </w:abstractNum>
  <w:abstractNum w:abstractNumId="40" w15:restartNumberingAfterBreak="0">
    <w:nsid w:val="76AD2DA9"/>
    <w:multiLevelType w:val="hybridMultilevel"/>
    <w:tmpl w:val="D1926BF2"/>
    <w:lvl w:ilvl="0" w:tplc="9EA498EA">
      <w:start w:val="1"/>
      <w:numFmt w:val="bullet"/>
      <w:lvlText w:val=""/>
      <w:lvlJc w:val="left"/>
      <w:pPr>
        <w:ind w:left="720" w:hanging="360"/>
      </w:pPr>
      <w:rPr>
        <w:rFonts w:ascii="Symbol" w:hAnsi="Symbol" w:cs="Symbol" w:hint="default"/>
        <w:sz w:val="18"/>
        <w:szCs w:val="18"/>
      </w:rPr>
    </w:lvl>
    <w:lvl w:ilvl="1" w:tplc="C616CEC6">
      <w:start w:val="1"/>
      <w:numFmt w:val="bullet"/>
      <w:lvlText w:val="o"/>
      <w:lvlJc w:val="left"/>
      <w:pPr>
        <w:ind w:left="1440" w:hanging="360"/>
      </w:pPr>
      <w:rPr>
        <w:rFonts w:ascii="Courier New" w:hAnsi="Courier New" w:cs="Courier New" w:hint="default"/>
      </w:rPr>
    </w:lvl>
    <w:lvl w:ilvl="2" w:tplc="1CF4FCBC">
      <w:start w:val="1"/>
      <w:numFmt w:val="bullet"/>
      <w:lvlText w:val=""/>
      <w:lvlJc w:val="left"/>
      <w:pPr>
        <w:ind w:left="2160" w:hanging="360"/>
      </w:pPr>
      <w:rPr>
        <w:rFonts w:ascii="Wingdings" w:hAnsi="Wingdings" w:cs="Wingdings" w:hint="default"/>
      </w:rPr>
    </w:lvl>
    <w:lvl w:ilvl="3" w:tplc="4CCCA2D4">
      <w:start w:val="1"/>
      <w:numFmt w:val="bullet"/>
      <w:lvlText w:val=""/>
      <w:lvlJc w:val="left"/>
      <w:pPr>
        <w:ind w:left="2880" w:hanging="360"/>
      </w:pPr>
      <w:rPr>
        <w:rFonts w:ascii="Symbol" w:hAnsi="Symbol" w:cs="Symbol" w:hint="default"/>
      </w:rPr>
    </w:lvl>
    <w:lvl w:ilvl="4" w:tplc="22126B3E">
      <w:start w:val="1"/>
      <w:numFmt w:val="bullet"/>
      <w:lvlText w:val="o"/>
      <w:lvlJc w:val="left"/>
      <w:pPr>
        <w:ind w:left="3600" w:hanging="360"/>
      </w:pPr>
      <w:rPr>
        <w:rFonts w:ascii="Courier New" w:hAnsi="Courier New" w:cs="Courier New" w:hint="default"/>
      </w:rPr>
    </w:lvl>
    <w:lvl w:ilvl="5" w:tplc="9ABCCA30">
      <w:start w:val="1"/>
      <w:numFmt w:val="bullet"/>
      <w:lvlText w:val=""/>
      <w:lvlJc w:val="left"/>
      <w:pPr>
        <w:ind w:left="4320" w:hanging="360"/>
      </w:pPr>
      <w:rPr>
        <w:rFonts w:ascii="Wingdings" w:hAnsi="Wingdings" w:cs="Wingdings" w:hint="default"/>
      </w:rPr>
    </w:lvl>
    <w:lvl w:ilvl="6" w:tplc="130026FE">
      <w:start w:val="1"/>
      <w:numFmt w:val="bullet"/>
      <w:lvlText w:val=""/>
      <w:lvlJc w:val="left"/>
      <w:pPr>
        <w:ind w:left="5040" w:hanging="360"/>
      </w:pPr>
      <w:rPr>
        <w:rFonts w:ascii="Symbol" w:hAnsi="Symbol" w:cs="Symbol" w:hint="default"/>
      </w:rPr>
    </w:lvl>
    <w:lvl w:ilvl="7" w:tplc="394EBBCE">
      <w:start w:val="1"/>
      <w:numFmt w:val="bullet"/>
      <w:lvlText w:val="o"/>
      <w:lvlJc w:val="left"/>
      <w:pPr>
        <w:ind w:left="5760" w:hanging="360"/>
      </w:pPr>
      <w:rPr>
        <w:rFonts w:ascii="Courier New" w:hAnsi="Courier New" w:cs="Courier New" w:hint="default"/>
      </w:rPr>
    </w:lvl>
    <w:lvl w:ilvl="8" w:tplc="7576A04E">
      <w:start w:val="1"/>
      <w:numFmt w:val="bullet"/>
      <w:lvlText w:val=""/>
      <w:lvlJc w:val="left"/>
      <w:pPr>
        <w:ind w:left="6480" w:hanging="360"/>
      </w:pPr>
      <w:rPr>
        <w:rFonts w:ascii="Wingdings" w:hAnsi="Wingdings" w:cs="Wingdings" w:hint="default"/>
      </w:rPr>
    </w:lvl>
  </w:abstractNum>
  <w:abstractNum w:abstractNumId="41" w15:restartNumberingAfterBreak="0">
    <w:nsid w:val="779138A9"/>
    <w:multiLevelType w:val="hybridMultilevel"/>
    <w:tmpl w:val="D59441BE"/>
    <w:lvl w:ilvl="0" w:tplc="A3D47B7A">
      <w:start w:val="1"/>
      <w:numFmt w:val="bullet"/>
      <w:lvlText w:val=""/>
      <w:lvlJc w:val="left"/>
      <w:pPr>
        <w:ind w:left="720" w:hanging="360"/>
      </w:pPr>
      <w:rPr>
        <w:rFonts w:ascii="Symbol" w:hAnsi="Symbol" w:cs="Symbol" w:hint="default"/>
        <w:sz w:val="18"/>
        <w:szCs w:val="18"/>
      </w:rPr>
    </w:lvl>
    <w:lvl w:ilvl="1" w:tplc="9BD25640">
      <w:start w:val="1"/>
      <w:numFmt w:val="bullet"/>
      <w:lvlText w:val="o"/>
      <w:lvlJc w:val="left"/>
      <w:pPr>
        <w:ind w:left="1440" w:hanging="360"/>
      </w:pPr>
      <w:rPr>
        <w:rFonts w:ascii="Courier New" w:hAnsi="Courier New" w:cs="Courier New" w:hint="default"/>
      </w:rPr>
    </w:lvl>
    <w:lvl w:ilvl="2" w:tplc="4A9226C8">
      <w:start w:val="1"/>
      <w:numFmt w:val="bullet"/>
      <w:lvlText w:val=""/>
      <w:lvlJc w:val="left"/>
      <w:pPr>
        <w:ind w:left="2160" w:hanging="360"/>
      </w:pPr>
      <w:rPr>
        <w:rFonts w:ascii="Wingdings" w:hAnsi="Wingdings" w:cs="Wingdings" w:hint="default"/>
      </w:rPr>
    </w:lvl>
    <w:lvl w:ilvl="3" w:tplc="3C96A5D0">
      <w:start w:val="1"/>
      <w:numFmt w:val="bullet"/>
      <w:lvlText w:val=""/>
      <w:lvlJc w:val="left"/>
      <w:pPr>
        <w:ind w:left="2880" w:hanging="360"/>
      </w:pPr>
      <w:rPr>
        <w:rFonts w:ascii="Symbol" w:hAnsi="Symbol" w:cs="Symbol" w:hint="default"/>
      </w:rPr>
    </w:lvl>
    <w:lvl w:ilvl="4" w:tplc="A3822712">
      <w:start w:val="1"/>
      <w:numFmt w:val="bullet"/>
      <w:lvlText w:val="o"/>
      <w:lvlJc w:val="left"/>
      <w:pPr>
        <w:ind w:left="3600" w:hanging="360"/>
      </w:pPr>
      <w:rPr>
        <w:rFonts w:ascii="Courier New" w:hAnsi="Courier New" w:cs="Courier New" w:hint="default"/>
      </w:rPr>
    </w:lvl>
    <w:lvl w:ilvl="5" w:tplc="682AB24E">
      <w:start w:val="1"/>
      <w:numFmt w:val="bullet"/>
      <w:lvlText w:val=""/>
      <w:lvlJc w:val="left"/>
      <w:pPr>
        <w:ind w:left="4320" w:hanging="360"/>
      </w:pPr>
      <w:rPr>
        <w:rFonts w:ascii="Wingdings" w:hAnsi="Wingdings" w:cs="Wingdings" w:hint="default"/>
      </w:rPr>
    </w:lvl>
    <w:lvl w:ilvl="6" w:tplc="D9FAF7F0">
      <w:start w:val="1"/>
      <w:numFmt w:val="bullet"/>
      <w:lvlText w:val=""/>
      <w:lvlJc w:val="left"/>
      <w:pPr>
        <w:ind w:left="5040" w:hanging="360"/>
      </w:pPr>
      <w:rPr>
        <w:rFonts w:ascii="Symbol" w:hAnsi="Symbol" w:cs="Symbol" w:hint="default"/>
      </w:rPr>
    </w:lvl>
    <w:lvl w:ilvl="7" w:tplc="4198B4B8">
      <w:start w:val="1"/>
      <w:numFmt w:val="bullet"/>
      <w:lvlText w:val="o"/>
      <w:lvlJc w:val="left"/>
      <w:pPr>
        <w:ind w:left="5760" w:hanging="360"/>
      </w:pPr>
      <w:rPr>
        <w:rFonts w:ascii="Courier New" w:hAnsi="Courier New" w:cs="Courier New" w:hint="default"/>
      </w:rPr>
    </w:lvl>
    <w:lvl w:ilvl="8" w:tplc="ACCE0B8E">
      <w:start w:val="1"/>
      <w:numFmt w:val="bullet"/>
      <w:lvlText w:val=""/>
      <w:lvlJc w:val="left"/>
      <w:pPr>
        <w:ind w:left="6480" w:hanging="360"/>
      </w:pPr>
      <w:rPr>
        <w:rFonts w:ascii="Wingdings" w:hAnsi="Wingdings" w:cs="Wingdings" w:hint="default"/>
      </w:rPr>
    </w:lvl>
  </w:abstractNum>
  <w:abstractNum w:abstractNumId="42" w15:restartNumberingAfterBreak="0">
    <w:nsid w:val="7A6F3FA6"/>
    <w:multiLevelType w:val="hybridMultilevel"/>
    <w:tmpl w:val="0A2CAB30"/>
    <w:lvl w:ilvl="0" w:tplc="E97A7864">
      <w:start w:val="1"/>
      <w:numFmt w:val="decimal"/>
      <w:lvlText w:val="%1."/>
      <w:lvlJc w:val="left"/>
      <w:pPr>
        <w:ind w:left="720" w:hanging="360"/>
      </w:pPr>
      <w:rPr>
        <w:rFonts w:ascii="Arial" w:hAnsi="Arial" w:cs="Arial" w:hint="default"/>
        <w:sz w:val="18"/>
        <w:szCs w:val="18"/>
      </w:rPr>
    </w:lvl>
    <w:lvl w:ilvl="1" w:tplc="FFE0BFB4">
      <w:start w:val="1"/>
      <w:numFmt w:val="decimal"/>
      <w:lvlText w:val="%2."/>
      <w:lvlJc w:val="left"/>
      <w:pPr>
        <w:ind w:left="1440" w:hanging="360"/>
      </w:pPr>
    </w:lvl>
    <w:lvl w:ilvl="2" w:tplc="11F68C44">
      <w:start w:val="1"/>
      <w:numFmt w:val="decimal"/>
      <w:lvlText w:val="%3."/>
      <w:lvlJc w:val="left"/>
      <w:pPr>
        <w:ind w:left="2160" w:hanging="360"/>
      </w:pPr>
    </w:lvl>
    <w:lvl w:ilvl="3" w:tplc="6E645A5A">
      <w:start w:val="1"/>
      <w:numFmt w:val="decimal"/>
      <w:lvlText w:val="%4."/>
      <w:lvlJc w:val="left"/>
      <w:pPr>
        <w:ind w:left="2880" w:hanging="360"/>
      </w:pPr>
    </w:lvl>
    <w:lvl w:ilvl="4" w:tplc="AAC021E6">
      <w:start w:val="1"/>
      <w:numFmt w:val="decimal"/>
      <w:lvlText w:val="%5."/>
      <w:lvlJc w:val="left"/>
      <w:pPr>
        <w:ind w:left="3600" w:hanging="360"/>
      </w:pPr>
    </w:lvl>
    <w:lvl w:ilvl="5" w:tplc="C1AEBC86">
      <w:start w:val="1"/>
      <w:numFmt w:val="decimal"/>
      <w:lvlText w:val="%6."/>
      <w:lvlJc w:val="left"/>
      <w:pPr>
        <w:ind w:left="4320" w:hanging="360"/>
      </w:pPr>
    </w:lvl>
    <w:lvl w:ilvl="6" w:tplc="035AFE82">
      <w:start w:val="1"/>
      <w:numFmt w:val="decimal"/>
      <w:lvlText w:val="%7."/>
      <w:lvlJc w:val="left"/>
      <w:pPr>
        <w:ind w:left="5040" w:hanging="360"/>
      </w:pPr>
    </w:lvl>
    <w:lvl w:ilvl="7" w:tplc="58C4C742">
      <w:start w:val="1"/>
      <w:numFmt w:val="decimal"/>
      <w:lvlText w:val="%8."/>
      <w:lvlJc w:val="left"/>
      <w:pPr>
        <w:ind w:left="5760" w:hanging="360"/>
      </w:pPr>
    </w:lvl>
    <w:lvl w:ilvl="8" w:tplc="DADCD564">
      <w:start w:val="1"/>
      <w:numFmt w:val="decimal"/>
      <w:lvlText w:val="%9."/>
      <w:lvlJc w:val="left"/>
      <w:pPr>
        <w:ind w:left="6480" w:hanging="360"/>
      </w:pPr>
    </w:lvl>
  </w:abstractNum>
  <w:abstractNum w:abstractNumId="43" w15:restartNumberingAfterBreak="0">
    <w:nsid w:val="7CC61177"/>
    <w:multiLevelType w:val="hybridMultilevel"/>
    <w:tmpl w:val="7146F8F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6536630">
    <w:abstractNumId w:val="24"/>
  </w:num>
  <w:num w:numId="2" w16cid:durableId="1243175931">
    <w:abstractNumId w:val="27"/>
  </w:num>
  <w:num w:numId="3" w16cid:durableId="144706823">
    <w:abstractNumId w:val="30"/>
  </w:num>
  <w:num w:numId="4" w16cid:durableId="1540706822">
    <w:abstractNumId w:val="26"/>
  </w:num>
  <w:num w:numId="5" w16cid:durableId="1896815097">
    <w:abstractNumId w:val="14"/>
  </w:num>
  <w:num w:numId="6" w16cid:durableId="1089617083">
    <w:abstractNumId w:val="9"/>
  </w:num>
  <w:num w:numId="7" w16cid:durableId="1016927137">
    <w:abstractNumId w:val="22"/>
  </w:num>
  <w:num w:numId="8" w16cid:durableId="1881360851">
    <w:abstractNumId w:val="1"/>
  </w:num>
  <w:num w:numId="9" w16cid:durableId="1824663009">
    <w:abstractNumId w:val="6"/>
  </w:num>
  <w:num w:numId="10" w16cid:durableId="1741902964">
    <w:abstractNumId w:val="2"/>
  </w:num>
  <w:num w:numId="11" w16cid:durableId="1610160428">
    <w:abstractNumId w:val="15"/>
  </w:num>
  <w:num w:numId="12" w16cid:durableId="1441536165">
    <w:abstractNumId w:val="21"/>
  </w:num>
  <w:num w:numId="13" w16cid:durableId="730542605">
    <w:abstractNumId w:val="41"/>
  </w:num>
  <w:num w:numId="14" w16cid:durableId="463347832">
    <w:abstractNumId w:val="19"/>
  </w:num>
  <w:num w:numId="15" w16cid:durableId="1990480826">
    <w:abstractNumId w:val="40"/>
  </w:num>
  <w:num w:numId="16" w16cid:durableId="1310793632">
    <w:abstractNumId w:val="37"/>
  </w:num>
  <w:num w:numId="17" w16cid:durableId="393703035">
    <w:abstractNumId w:val="10"/>
  </w:num>
  <w:num w:numId="18" w16cid:durableId="18434173">
    <w:abstractNumId w:val="36"/>
  </w:num>
  <w:num w:numId="19" w16cid:durableId="1171339027">
    <w:abstractNumId w:val="32"/>
  </w:num>
  <w:num w:numId="20" w16cid:durableId="1927642369">
    <w:abstractNumId w:val="11"/>
  </w:num>
  <w:num w:numId="21" w16cid:durableId="1052771376">
    <w:abstractNumId w:val="25"/>
  </w:num>
  <w:num w:numId="22" w16cid:durableId="1274048796">
    <w:abstractNumId w:val="20"/>
  </w:num>
  <w:num w:numId="23" w16cid:durableId="1581871319">
    <w:abstractNumId w:val="42"/>
  </w:num>
  <w:num w:numId="24" w16cid:durableId="671756466">
    <w:abstractNumId w:val="28"/>
  </w:num>
  <w:num w:numId="25" w16cid:durableId="962808961">
    <w:abstractNumId w:val="12"/>
  </w:num>
  <w:num w:numId="26" w16cid:durableId="1638796271">
    <w:abstractNumId w:val="16"/>
  </w:num>
  <w:num w:numId="27" w16cid:durableId="1888757698">
    <w:abstractNumId w:val="13"/>
  </w:num>
  <w:num w:numId="28" w16cid:durableId="871115476">
    <w:abstractNumId w:val="17"/>
  </w:num>
  <w:num w:numId="29" w16cid:durableId="421533117">
    <w:abstractNumId w:val="29"/>
  </w:num>
  <w:num w:numId="30" w16cid:durableId="1049113406">
    <w:abstractNumId w:val="33"/>
  </w:num>
  <w:num w:numId="31" w16cid:durableId="1408068916">
    <w:abstractNumId w:val="5"/>
  </w:num>
  <w:num w:numId="32" w16cid:durableId="2007855334">
    <w:abstractNumId w:val="34"/>
  </w:num>
  <w:num w:numId="33" w16cid:durableId="1167595376">
    <w:abstractNumId w:val="31"/>
  </w:num>
  <w:num w:numId="34" w16cid:durableId="2118211966">
    <w:abstractNumId w:val="8"/>
  </w:num>
  <w:num w:numId="35" w16cid:durableId="1289892290">
    <w:abstractNumId w:val="23"/>
  </w:num>
  <w:num w:numId="36" w16cid:durableId="319039800">
    <w:abstractNumId w:val="18"/>
  </w:num>
  <w:num w:numId="37" w16cid:durableId="157187028">
    <w:abstractNumId w:val="0"/>
  </w:num>
  <w:num w:numId="38" w16cid:durableId="1536383997">
    <w:abstractNumId w:val="39"/>
  </w:num>
  <w:num w:numId="39" w16cid:durableId="1141265880">
    <w:abstractNumId w:val="7"/>
  </w:num>
  <w:num w:numId="40" w16cid:durableId="730035362">
    <w:abstractNumId w:val="4"/>
  </w:num>
  <w:num w:numId="41" w16cid:durableId="1231306138">
    <w:abstractNumId w:val="38"/>
  </w:num>
  <w:num w:numId="42" w16cid:durableId="2023314273">
    <w:abstractNumId w:val="3"/>
  </w:num>
  <w:num w:numId="43" w16cid:durableId="1561986966">
    <w:abstractNumId w:val="43"/>
  </w:num>
  <w:num w:numId="44" w16cid:durableId="4552976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0E93"/>
    <w:rsid w:val="000C5527"/>
    <w:rsid w:val="000E76C6"/>
    <w:rsid w:val="00110D9D"/>
    <w:rsid w:val="00127127"/>
    <w:rsid w:val="00134892"/>
    <w:rsid w:val="001848C9"/>
    <w:rsid w:val="001B11A2"/>
    <w:rsid w:val="00204EDB"/>
    <w:rsid w:val="002634AA"/>
    <w:rsid w:val="00283BFB"/>
    <w:rsid w:val="002D58B5"/>
    <w:rsid w:val="003002B6"/>
    <w:rsid w:val="00303C69"/>
    <w:rsid w:val="0033249E"/>
    <w:rsid w:val="00337E4D"/>
    <w:rsid w:val="00343395"/>
    <w:rsid w:val="003A1AA2"/>
    <w:rsid w:val="004702FB"/>
    <w:rsid w:val="00471503"/>
    <w:rsid w:val="0049479E"/>
    <w:rsid w:val="004C244C"/>
    <w:rsid w:val="004D0B9F"/>
    <w:rsid w:val="004D2F9F"/>
    <w:rsid w:val="004F278C"/>
    <w:rsid w:val="004F2927"/>
    <w:rsid w:val="0052142A"/>
    <w:rsid w:val="005216EC"/>
    <w:rsid w:val="0053440F"/>
    <w:rsid w:val="0053510E"/>
    <w:rsid w:val="005423BF"/>
    <w:rsid w:val="00583AEF"/>
    <w:rsid w:val="005B6195"/>
    <w:rsid w:val="006347C3"/>
    <w:rsid w:val="006975C6"/>
    <w:rsid w:val="006A5918"/>
    <w:rsid w:val="006B2936"/>
    <w:rsid w:val="006C4038"/>
    <w:rsid w:val="006D0FB2"/>
    <w:rsid w:val="006F1DA5"/>
    <w:rsid w:val="007109D5"/>
    <w:rsid w:val="00776E9B"/>
    <w:rsid w:val="00785F39"/>
    <w:rsid w:val="007C3EA0"/>
    <w:rsid w:val="007D6FB3"/>
    <w:rsid w:val="007E0E83"/>
    <w:rsid w:val="007F1C64"/>
    <w:rsid w:val="008278F5"/>
    <w:rsid w:val="008B72CE"/>
    <w:rsid w:val="00930868"/>
    <w:rsid w:val="00960022"/>
    <w:rsid w:val="009F5F54"/>
    <w:rsid w:val="00A02EFF"/>
    <w:rsid w:val="00A52459"/>
    <w:rsid w:val="00A973DF"/>
    <w:rsid w:val="00AD4AF3"/>
    <w:rsid w:val="00AF7FB0"/>
    <w:rsid w:val="00B05771"/>
    <w:rsid w:val="00B169F3"/>
    <w:rsid w:val="00B532D8"/>
    <w:rsid w:val="00B757D1"/>
    <w:rsid w:val="00B93434"/>
    <w:rsid w:val="00BC2D61"/>
    <w:rsid w:val="00C02EF0"/>
    <w:rsid w:val="00C125C6"/>
    <w:rsid w:val="00C24613"/>
    <w:rsid w:val="00C315C9"/>
    <w:rsid w:val="00C4793C"/>
    <w:rsid w:val="00CD6E25"/>
    <w:rsid w:val="00D379CF"/>
    <w:rsid w:val="00D60A0B"/>
    <w:rsid w:val="00D7467F"/>
    <w:rsid w:val="00D931BF"/>
    <w:rsid w:val="00DD2FA1"/>
    <w:rsid w:val="00E55B9D"/>
    <w:rsid w:val="00EA5C2B"/>
    <w:rsid w:val="00ED41BC"/>
    <w:rsid w:val="00EF3AE5"/>
    <w:rsid w:val="00F24EA7"/>
    <w:rsid w:val="00F847D4"/>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22781"/>
  <w15:docId w15:val="{5C3D9F10-9F62-8842-882C-3E818528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yperlink">
    <w:name w:val="Hyperlink"/>
    <w:basedOn w:val="DefaultParagraphFont"/>
    <w:uiPriority w:val="99"/>
    <w:unhideWhenUsed/>
    <w:rsid w:val="004D0B9F"/>
    <w:rPr>
      <w:color w:val="0000FF" w:themeColor="hyperlink"/>
      <w:u w:val="single"/>
    </w:rPr>
  </w:style>
  <w:style w:type="character" w:customStyle="1" w:styleId="ListParagraphChar">
    <w:name w:val="List Paragraph Char"/>
    <w:aliases w:val="Odstavek seznama_IP Char,Seznam_IP_1 Char"/>
    <w:link w:val="ListParagraph"/>
    <w:uiPriority w:val="34"/>
    <w:qFormat/>
    <w:locked/>
    <w:rsid w:val="004D0B9F"/>
    <w:rPr>
      <w:rFonts w:ascii="Helvetica" w:hAnsi="Helvetica"/>
    </w:rPr>
  </w:style>
  <w:style w:type="paragraph" w:styleId="FootnoteText">
    <w:name w:val="footnote text"/>
    <w:basedOn w:val="Normal"/>
    <w:link w:val="FootnoteTextChar"/>
    <w:unhideWhenUsed/>
    <w:rsid w:val="00776E9B"/>
    <w:pPr>
      <w:spacing w:after="0" w:line="240" w:lineRule="auto"/>
    </w:pPr>
    <w:rPr>
      <w:sz w:val="20"/>
      <w:szCs w:val="20"/>
    </w:rPr>
  </w:style>
  <w:style w:type="character" w:customStyle="1" w:styleId="FootnoteTextChar">
    <w:name w:val="Footnote Text Char"/>
    <w:basedOn w:val="DefaultParagraphFont"/>
    <w:link w:val="FootnoteText"/>
    <w:rsid w:val="00776E9B"/>
    <w:rPr>
      <w:rFonts w:ascii="Helvetica" w:hAnsi="Helvetica"/>
      <w:sz w:val="20"/>
      <w:szCs w:val="20"/>
    </w:rPr>
  </w:style>
  <w:style w:type="character" w:styleId="FootnoteReference">
    <w:name w:val="footnote reference"/>
    <w:basedOn w:val="DefaultParagraphFont"/>
    <w:unhideWhenUsed/>
    <w:rsid w:val="00776E9B"/>
    <w:rPr>
      <w:vertAlign w:val="superscript"/>
    </w:rPr>
  </w:style>
  <w:style w:type="paragraph" w:customStyle="1" w:styleId="Body">
    <w:name w:val="Body"/>
    <w:rsid w:val="00776E9B"/>
    <w:pPr>
      <w:spacing w:after="0" w:line="240" w:lineRule="auto"/>
    </w:pPr>
    <w:rPr>
      <w:rFonts w:ascii="Helvetica" w:eastAsia="Arial Unicode MS" w:hAnsi="Arial Unicode MS" w:cs="Arial Unicode MS"/>
      <w:color w:val="000000"/>
      <w:lang w:eastAsia="sl-SI"/>
    </w:rPr>
  </w:style>
  <w:style w:type="paragraph" w:styleId="NormalWeb">
    <w:name w:val="Normal (Web)"/>
    <w:basedOn w:val="Normal"/>
    <w:unhideWhenUsed/>
    <w:qFormat/>
    <w:rsid w:val="00B532D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CommentReference">
    <w:name w:val="annotation reference"/>
    <w:basedOn w:val="DefaultParagraphFont"/>
    <w:uiPriority w:val="99"/>
    <w:semiHidden/>
    <w:unhideWhenUsed/>
    <w:rsid w:val="00F24EA7"/>
    <w:rPr>
      <w:sz w:val="16"/>
      <w:szCs w:val="16"/>
    </w:rPr>
  </w:style>
  <w:style w:type="paragraph" w:styleId="CommentText">
    <w:name w:val="annotation text"/>
    <w:basedOn w:val="Normal"/>
    <w:link w:val="CommentTextChar"/>
    <w:uiPriority w:val="99"/>
    <w:semiHidden/>
    <w:unhideWhenUsed/>
    <w:rsid w:val="00F24EA7"/>
    <w:pPr>
      <w:spacing w:line="240" w:lineRule="auto"/>
    </w:pPr>
    <w:rPr>
      <w:sz w:val="20"/>
      <w:szCs w:val="20"/>
    </w:rPr>
  </w:style>
  <w:style w:type="character" w:customStyle="1" w:styleId="CommentTextChar">
    <w:name w:val="Comment Text Char"/>
    <w:basedOn w:val="DefaultParagraphFont"/>
    <w:link w:val="CommentText"/>
    <w:uiPriority w:val="99"/>
    <w:semiHidden/>
    <w:rsid w:val="00F24EA7"/>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F24EA7"/>
    <w:rPr>
      <w:b/>
      <w:bCs/>
    </w:rPr>
  </w:style>
  <w:style w:type="character" w:customStyle="1" w:styleId="CommentSubjectChar">
    <w:name w:val="Comment Subject Char"/>
    <w:basedOn w:val="CommentTextChar"/>
    <w:link w:val="CommentSubject"/>
    <w:uiPriority w:val="99"/>
    <w:semiHidden/>
    <w:rsid w:val="00F24EA7"/>
    <w:rPr>
      <w:rFonts w:ascii="Helvetica" w:hAnsi="Helvetica"/>
      <w:b/>
      <w:bCs/>
      <w:sz w:val="20"/>
      <w:szCs w:val="20"/>
    </w:rPr>
  </w:style>
  <w:style w:type="paragraph" w:styleId="Revision">
    <w:name w:val="Revision"/>
    <w:hidden/>
    <w:uiPriority w:val="99"/>
    <w:semiHidden/>
    <w:rsid w:val="00303C69"/>
    <w:pPr>
      <w:spacing w:after="0" w:line="240" w:lineRule="auto"/>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hyperlink" Target="http://www.zag.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46A19-F8C7-4A75-AE3F-ACD4ACA2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7326</Words>
  <Characters>41760</Characters>
  <Application>Microsoft Office Word</Application>
  <DocSecurity>0</DocSecurity>
  <Lines>348</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dcterms:created xsi:type="dcterms:W3CDTF">2023-11-08T10:54:00Z</dcterms:created>
  <dcterms:modified xsi:type="dcterms:W3CDTF">2023-11-08T10:55:00Z</dcterms:modified>
</cp:coreProperties>
</file>